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09845184"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613451">
        <w:rPr>
          <w:rFonts w:ascii="Arial" w:hAnsi="Arial" w:cs="Arial"/>
        </w:rPr>
        <w:t>0</w:t>
      </w:r>
      <w:r w:rsidR="00282033">
        <w:rPr>
          <w:rFonts w:ascii="Arial" w:hAnsi="Arial" w:cs="Arial"/>
        </w:rPr>
        <w:t>2</w:t>
      </w:r>
      <w:r w:rsidR="003030EF">
        <w:rPr>
          <w:rFonts w:ascii="Arial" w:hAnsi="Arial" w:cs="Arial"/>
        </w:rPr>
        <w:t>0</w:t>
      </w:r>
      <w:r w:rsidR="00390BF7">
        <w:rPr>
          <w:rFonts w:ascii="Arial" w:hAnsi="Arial" w:cs="Arial"/>
        </w:rPr>
        <w:t>/202</w:t>
      </w:r>
      <w:r w:rsidR="00613451">
        <w:rPr>
          <w:rFonts w:ascii="Arial" w:hAnsi="Arial" w:cs="Arial"/>
        </w:rPr>
        <w:t>2</w:t>
      </w:r>
      <w:r w:rsidR="00390BF7">
        <w:rPr>
          <w:rFonts w:ascii="Arial" w:hAnsi="Arial" w:cs="Arial"/>
        </w:rPr>
        <w:t>-</w:t>
      </w:r>
      <w:r w:rsidR="00BC0D7C">
        <w:rPr>
          <w:rFonts w:ascii="Arial" w:hAnsi="Arial" w:cs="Arial"/>
        </w:rPr>
        <w:t xml:space="preserve">3 </w:t>
      </w:r>
      <w:r w:rsidR="00613451">
        <w:rPr>
          <w:rFonts w:ascii="Arial" w:hAnsi="Arial" w:cs="Arial"/>
        </w:rPr>
        <w:t>(</w:t>
      </w:r>
      <w:r w:rsidR="00390BF7">
        <w:rPr>
          <w:rFonts w:ascii="Arial" w:hAnsi="Arial" w:cs="Arial"/>
        </w:rPr>
        <w:t>2526</w:t>
      </w:r>
      <w:r w:rsidR="00613451">
        <w:rPr>
          <w:rFonts w:ascii="Arial" w:hAnsi="Arial" w:cs="Arial"/>
        </w:rPr>
        <w:t>)</w:t>
      </w:r>
    </w:p>
    <w:p w14:paraId="1DD29FD0" w14:textId="40856B7A"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FF4A54">
        <w:rPr>
          <w:rFonts w:ascii="Arial" w:hAnsi="Arial" w:cs="Arial"/>
        </w:rPr>
        <w:t>1</w:t>
      </w:r>
      <w:r w:rsidR="00282033">
        <w:rPr>
          <w:rFonts w:ascii="Arial" w:hAnsi="Arial" w:cs="Arial"/>
        </w:rPr>
        <w:t>4</w:t>
      </w:r>
      <w:r w:rsidR="008502F5">
        <w:rPr>
          <w:rFonts w:ascii="Arial" w:hAnsi="Arial" w:cs="Arial"/>
        </w:rPr>
        <w:t xml:space="preserve">. </w:t>
      </w:r>
      <w:r w:rsidR="00FF4A54">
        <w:rPr>
          <w:rFonts w:ascii="Arial" w:hAnsi="Arial" w:cs="Arial"/>
        </w:rPr>
        <w:t>3</w:t>
      </w:r>
      <w:r w:rsidR="008502F5">
        <w:rPr>
          <w:rFonts w:ascii="Arial" w:hAnsi="Arial" w:cs="Arial"/>
        </w:rPr>
        <w:t>. 202</w:t>
      </w:r>
      <w:r w:rsidR="00613451">
        <w:rPr>
          <w:rFonts w:ascii="Arial" w:hAnsi="Arial" w:cs="Arial"/>
        </w:rPr>
        <w:t>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77777777" w:rsidR="00FB3258" w:rsidRPr="006F1DA5" w:rsidRDefault="0051184D" w:rsidP="0033249E">
            <w:pPr>
              <w:pStyle w:val="Paragraf"/>
              <w:jc w:val="right"/>
              <w:rPr>
                <w:rFonts w:ascii="Arial" w:hAnsi="Arial" w:cs="Arial"/>
                <w:color w:val="BFBFBF" w:themeColor="background1" w:themeShade="BF"/>
              </w:rPr>
            </w:pPr>
            <w:r>
              <w:rPr>
                <w:rFonts w:ascii="Arial" w:hAnsi="Arial" w:cs="Arial"/>
                <w:color w:val="BFBFBF" w:themeColor="background1" w:themeShade="BF"/>
              </w:rPr>
              <w:t>Dokumentacija v zvezi z oddajo javnega naročila</w:t>
            </w:r>
          </w:p>
          <w:p w14:paraId="76A6DE2C" w14:textId="5FABD59C" w:rsidR="00FB3258" w:rsidRPr="006F1DA5" w:rsidRDefault="00282033" w:rsidP="00FB3258">
            <w:pPr>
              <w:pStyle w:val="Paragraf"/>
              <w:spacing w:before="0"/>
              <w:jc w:val="right"/>
              <w:rPr>
                <w:rFonts w:ascii="Arial" w:hAnsi="Arial" w:cs="Arial"/>
                <w:sz w:val="44"/>
                <w:szCs w:val="44"/>
              </w:rPr>
            </w:pPr>
            <w:r>
              <w:rPr>
                <w:rFonts w:ascii="Arial" w:hAnsi="Arial" w:cs="Arial"/>
                <w:sz w:val="44"/>
                <w:szCs w:val="44"/>
              </w:rPr>
              <w:t xml:space="preserve">Sanacija plazu </w:t>
            </w:r>
            <w:r w:rsidR="003030EF">
              <w:rPr>
                <w:rFonts w:ascii="Arial" w:hAnsi="Arial" w:cs="Arial"/>
                <w:sz w:val="44"/>
                <w:szCs w:val="44"/>
              </w:rPr>
              <w:t xml:space="preserve">za stanovanjskim objektom Planina pri Sevnici 85 </w:t>
            </w:r>
          </w:p>
        </w:tc>
      </w:tr>
    </w:tbl>
    <w:p w14:paraId="556D7777" w14:textId="77777777" w:rsidR="00FB3258" w:rsidRPr="006F1DA5" w:rsidRDefault="00FB3258" w:rsidP="006975C6">
      <w:pPr>
        <w:pStyle w:val="Paragraf"/>
        <w:rPr>
          <w:rFonts w:ascii="Arial" w:hAnsi="Arial" w:cs="Arial"/>
        </w:rPr>
      </w:pPr>
    </w:p>
    <w:p w14:paraId="638CE6C5" w14:textId="40B1387D"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613451">
        <w:rPr>
          <w:rFonts w:ascii="Arial" w:hAnsi="Arial" w:cs="Arial"/>
        </w:rPr>
        <w:t>0</w:t>
      </w:r>
      <w:r w:rsidR="003030EF">
        <w:rPr>
          <w:rFonts w:ascii="Arial" w:hAnsi="Arial" w:cs="Arial"/>
        </w:rPr>
        <w:t>5</w:t>
      </w:r>
      <w:r w:rsidR="00BC0D7C">
        <w:rPr>
          <w:rFonts w:ascii="Arial" w:hAnsi="Arial" w:cs="Arial"/>
        </w:rPr>
        <w:t>/202</w:t>
      </w:r>
      <w:r w:rsidR="00613451">
        <w:rPr>
          <w:rFonts w:ascii="Arial" w:hAnsi="Arial" w:cs="Arial"/>
        </w:rPr>
        <w:t>2</w:t>
      </w:r>
    </w:p>
    <w:p w14:paraId="7FFAFB6E" w14:textId="77777777" w:rsidR="008502F5" w:rsidRPr="006F1DA5" w:rsidRDefault="008502F5" w:rsidP="008502F5">
      <w:pPr>
        <w:pStyle w:val="Paragraf"/>
        <w:rPr>
          <w:rFonts w:ascii="Arial" w:hAnsi="Arial" w:cs="Arial"/>
        </w:rPr>
      </w:pPr>
      <w:bookmarkStart w:id="0" w:name="_Hlk51146890"/>
      <w:r w:rsidRPr="006F1DA5">
        <w:rPr>
          <w:rFonts w:ascii="Arial" w:hAnsi="Arial" w:cs="Arial"/>
        </w:rPr>
        <w:t xml:space="preserve">Vrsta postopka: </w:t>
      </w:r>
      <w:r>
        <w:rPr>
          <w:rFonts w:ascii="Arial" w:hAnsi="Arial" w:cs="Arial"/>
          <w:b/>
        </w:rPr>
        <w:t>postopek oddaje naročila male vrednosti skladno s 47. členom ZJN-3</w:t>
      </w:r>
    </w:p>
    <w:p w14:paraId="1E6E8150" w14:textId="77777777" w:rsidR="00582DA5" w:rsidRDefault="00582DA5" w:rsidP="00582DA5">
      <w:pPr>
        <w:spacing w:after="0" w:line="240" w:lineRule="auto"/>
        <w:jc w:val="both"/>
        <w:rPr>
          <w:rFonts w:ascii="Arial" w:hAnsi="Arial" w:cs="Arial"/>
          <w:b/>
          <w:bCs/>
          <w:color w:val="000000"/>
          <w:sz w:val="18"/>
          <w:szCs w:val="18"/>
        </w:rPr>
      </w:pPr>
    </w:p>
    <w:bookmarkEnd w:id="0"/>
    <w:p w14:paraId="7027A128" w14:textId="77777777" w:rsidR="00960022" w:rsidRPr="006F1DA5" w:rsidRDefault="00960022" w:rsidP="006975C6">
      <w:pPr>
        <w:pStyle w:val="Paragraf"/>
        <w:rPr>
          <w:rFonts w:ascii="Arial" w:hAnsi="Arial" w:cs="Arial"/>
        </w:rPr>
        <w:sectPr w:rsidR="00960022" w:rsidRPr="006F1DA5" w:rsidSect="00F851F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96" w:gutter="0"/>
          <w:cols w:space="708"/>
          <w:docGrid w:linePitch="360"/>
        </w:sectPr>
      </w:pPr>
    </w:p>
    <w:p w14:paraId="33E64947" w14:textId="77777777" w:rsidR="00E1459A" w:rsidRPr="00F304FD" w:rsidRDefault="00E1459A" w:rsidP="00F304FD">
      <w:pPr>
        <w:spacing w:before="225" w:after="225" w:line="240" w:lineRule="auto"/>
        <w:jc w:val="both"/>
        <w:rPr>
          <w:rFonts w:ascii="Arial" w:hAnsi="Arial" w:cs="Arial"/>
          <w:color w:val="000000"/>
          <w:sz w:val="18"/>
          <w:szCs w:val="18"/>
        </w:rPr>
      </w:pPr>
    </w:p>
    <w:p w14:paraId="13453900" w14:textId="77777777" w:rsidR="0086468E" w:rsidRPr="00A0707A" w:rsidRDefault="0086468E" w:rsidP="0086468E">
      <w:pPr>
        <w:pStyle w:val="Glava"/>
        <w:jc w:val="both"/>
        <w:rPr>
          <w:rFonts w:ascii="Arial" w:hAnsi="Arial" w:cs="Arial"/>
          <w:sz w:val="18"/>
          <w:szCs w:val="18"/>
        </w:rPr>
      </w:pPr>
    </w:p>
    <w:p w14:paraId="07A2E34F" w14:textId="77777777" w:rsidR="00BD623D" w:rsidRPr="00590863" w:rsidRDefault="00BD623D" w:rsidP="00BD623D">
      <w:pPr>
        <w:spacing w:after="0"/>
        <w:jc w:val="right"/>
        <w:rPr>
          <w:rFonts w:ascii="Arial" w:hAnsi="Arial" w:cs="Arial"/>
          <w:sz w:val="18"/>
          <w:szCs w:val="18"/>
        </w:rPr>
      </w:pPr>
      <w:r w:rsidRPr="00590863">
        <w:rPr>
          <w:rFonts w:ascii="Arial" w:hAnsi="Arial" w:cs="Arial"/>
          <w:sz w:val="18"/>
          <w:szCs w:val="18"/>
        </w:rPr>
        <w:t>Obrazec št: 1</w:t>
      </w:r>
    </w:p>
    <w:p w14:paraId="0EF70766" w14:textId="77777777" w:rsidR="00BD623D" w:rsidRDefault="00BD623D" w:rsidP="00BD62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35E38249" w14:textId="10576B5B" w:rsidR="00BD623D" w:rsidRPr="00BB7AAE" w:rsidRDefault="00BD623D" w:rsidP="00BB7AAE">
            <w:pPr>
              <w:pStyle w:val="Paragraf"/>
              <w:spacing w:before="0" w:after="0"/>
              <w:jc w:val="both"/>
              <w:rPr>
                <w:rFonts w:ascii="Arial" w:hAnsi="Arial" w:cs="Arial"/>
                <w:b/>
                <w:bCs/>
              </w:rPr>
            </w:pPr>
            <w:r w:rsidRPr="00C576B3">
              <w:rPr>
                <w:rFonts w:ascii="Arial" w:hAnsi="Arial" w:cs="Arial"/>
                <w:color w:val="000000"/>
              </w:rPr>
              <w:t>Na osnovi povabila za naročilo »</w:t>
            </w:r>
            <w:r w:rsidR="00B751C7">
              <w:rPr>
                <w:rFonts w:ascii="Arial" w:hAnsi="Arial" w:cs="Arial"/>
                <w:b/>
                <w:bCs/>
              </w:rPr>
              <w:t>Sanacija plazu za stanovanjskim objektom Planina pri Sevnici 85</w:t>
            </w:r>
            <w:r w:rsidR="0008085D">
              <w:rPr>
                <w:rFonts w:ascii="Arial" w:hAnsi="Arial" w:cs="Arial"/>
                <w:b/>
                <w:bCs/>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BD623D" w14:paraId="53BB3323" w14:textId="77777777" w:rsidTr="00182D3A">
              <w:tc>
                <w:tcPr>
                  <w:tcW w:w="0" w:type="auto"/>
                  <w:tcMar>
                    <w:top w:w="0" w:type="auto"/>
                    <w:bottom w:w="0" w:type="auto"/>
                  </w:tcMar>
                </w:tcPr>
                <w:p w14:paraId="740A0721" w14:textId="77777777" w:rsidR="00BD623D" w:rsidRDefault="00BD623D" w:rsidP="001A5104">
                  <w:pPr>
                    <w:numPr>
                      <w:ilvl w:val="0"/>
                      <w:numId w:val="22"/>
                    </w:numPr>
                    <w:jc w:val="both"/>
                    <w:rPr>
                      <w:rFonts w:ascii="Arial" w:hAnsi="Arial" w:cs="Arial"/>
                      <w:color w:val="000000"/>
                      <w:sz w:val="18"/>
                      <w:szCs w:val="18"/>
                    </w:rPr>
                  </w:pPr>
                  <w:r>
                    <w:rPr>
                      <w:rFonts w:ascii="Arial" w:hAnsi="Arial" w:cs="Arial"/>
                      <w:color w:val="000000"/>
                      <w:sz w:val="18"/>
                      <w:szCs w:val="18"/>
                    </w:rPr>
                    <w:t>Samostojno</w:t>
                  </w:r>
                </w:p>
                <w:p w14:paraId="3FC06A4F" w14:textId="77777777" w:rsidR="00BD623D" w:rsidRDefault="00BD623D" w:rsidP="001A5104">
                  <w:pPr>
                    <w:numPr>
                      <w:ilvl w:val="0"/>
                      <w:numId w:val="22"/>
                    </w:numPr>
                    <w:jc w:val="both"/>
                    <w:rPr>
                      <w:rFonts w:ascii="Arial" w:hAnsi="Arial" w:cs="Arial"/>
                      <w:color w:val="000000"/>
                      <w:sz w:val="18"/>
                      <w:szCs w:val="18"/>
                    </w:rPr>
                  </w:pPr>
                  <w:r>
                    <w:rPr>
                      <w:rFonts w:ascii="Arial" w:hAnsi="Arial" w:cs="Arial"/>
                      <w:color w:val="000000"/>
                      <w:sz w:val="18"/>
                      <w:szCs w:val="18"/>
                    </w:rPr>
                    <w:t>Skupno ponudb</w:t>
                  </w:r>
                </w:p>
              </w:tc>
            </w:tr>
          </w:tbl>
          <w:p w14:paraId="4FA5A8C5" w14:textId="77777777" w:rsidR="00BD623D" w:rsidRDefault="00BD623D" w:rsidP="00182D3A">
            <w:pPr>
              <w:spacing w:before="225" w:after="225"/>
              <w:jc w:val="both"/>
            </w:pPr>
            <w:r>
              <w:rPr>
                <w:rFonts w:ascii="Arial" w:hAnsi="Arial" w:cs="Arial"/>
                <w:color w:val="000000"/>
                <w:sz w:val="18"/>
                <w:szCs w:val="18"/>
              </w:rPr>
              <w:t>(Ustrezno obkrožite)</w:t>
            </w:r>
          </w:p>
          <w:p w14:paraId="21486C5A" w14:textId="77777777" w:rsidR="00BD623D" w:rsidRDefault="00BD623D" w:rsidP="00182D3A">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D623D" w14:paraId="01C52E18"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89EA" w14:textId="77777777" w:rsidR="00BD623D" w:rsidRDefault="00BD623D" w:rsidP="00182D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4D251" w14:textId="77777777" w:rsidR="00BD623D" w:rsidRDefault="00BD623D" w:rsidP="00182D3A">
                  <w:r>
                    <w:rPr>
                      <w:rFonts w:ascii="Arial" w:hAnsi="Arial" w:cs="Arial"/>
                      <w:color w:val="000000"/>
                      <w:position w:val="-2"/>
                      <w:sz w:val="18"/>
                      <w:szCs w:val="18"/>
                    </w:rPr>
                    <w:t> </w:t>
                  </w:r>
                </w:p>
              </w:tc>
            </w:tr>
            <w:tr w:rsidR="00BD623D" w14:paraId="179792CC"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5F8D5" w14:textId="77777777" w:rsidR="00BD623D" w:rsidRDefault="00BD623D" w:rsidP="00182D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BA02" w14:textId="77777777" w:rsidR="00BD623D" w:rsidRDefault="00BD623D" w:rsidP="00182D3A">
                  <w:r>
                    <w:rPr>
                      <w:rFonts w:ascii="Arial" w:hAnsi="Arial" w:cs="Arial"/>
                      <w:color w:val="000000"/>
                      <w:position w:val="-2"/>
                      <w:sz w:val="18"/>
                      <w:szCs w:val="18"/>
                    </w:rPr>
                    <w:t> </w:t>
                  </w:r>
                </w:p>
              </w:tc>
            </w:tr>
          </w:tbl>
          <w:p w14:paraId="2CE7498E" w14:textId="77777777" w:rsidR="00BD623D" w:rsidRDefault="00BD623D" w:rsidP="00182D3A">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BD623D" w14:paraId="6EE7B596"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D9993" w14:textId="77777777" w:rsidR="00BD623D" w:rsidRDefault="00BD623D" w:rsidP="00182D3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F97B72" w14:textId="77777777" w:rsidR="00BD623D" w:rsidRDefault="00BD623D" w:rsidP="00182D3A">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1C13F" w14:textId="77777777" w:rsidR="00BD623D" w:rsidRDefault="00BD623D" w:rsidP="00182D3A">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F590B" w14:textId="77777777" w:rsidR="00BD623D" w:rsidRDefault="00BD623D" w:rsidP="00182D3A">
                  <w:pPr>
                    <w:jc w:val="center"/>
                  </w:pPr>
                  <w:r>
                    <w:rPr>
                      <w:rFonts w:ascii="Arial" w:hAnsi="Arial" w:cs="Arial"/>
                      <w:b/>
                      <w:bCs/>
                      <w:color w:val="000000"/>
                      <w:position w:val="-2"/>
                      <w:sz w:val="18"/>
                      <w:szCs w:val="18"/>
                      <w:shd w:val="clear" w:color="auto" w:fill="D1D1D1"/>
                    </w:rPr>
                    <w:t>Vrednost z DDV</w:t>
                  </w:r>
                </w:p>
              </w:tc>
            </w:tr>
            <w:tr w:rsidR="00BD623D" w14:paraId="5E767B56" w14:textId="77777777" w:rsidTr="00182D3A">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951B9" w14:textId="77777777" w:rsidR="00B751C7" w:rsidRPr="0023281D" w:rsidRDefault="00B751C7" w:rsidP="00B751C7">
                  <w:pPr>
                    <w:pStyle w:val="Paragraf"/>
                    <w:spacing w:before="0" w:after="0"/>
                    <w:jc w:val="both"/>
                    <w:rPr>
                      <w:rFonts w:ascii="Arial" w:hAnsi="Arial" w:cs="Arial"/>
                      <w:b/>
                      <w:bCs/>
                    </w:rPr>
                  </w:pPr>
                  <w:r>
                    <w:rPr>
                      <w:rFonts w:ascii="Arial" w:hAnsi="Arial" w:cs="Arial"/>
                      <w:b/>
                      <w:bCs/>
                    </w:rPr>
                    <w:t>Sanacija plazu za stanovanjskim objektom Planina pri Sevnici 85</w:t>
                  </w:r>
                </w:p>
                <w:p w14:paraId="4A2E3D58" w14:textId="2B8C5CBB" w:rsidR="00BD623D" w:rsidRPr="00130E25" w:rsidRDefault="00BD623D" w:rsidP="00182D3A">
                  <w:pPr>
                    <w:pStyle w:val="Paragraf"/>
                    <w:spacing w:before="0" w:after="0"/>
                    <w:jc w:val="both"/>
                    <w:rPr>
                      <w:rFonts w:ascii="Arial" w:hAnsi="Arial" w:cs="Arial"/>
                      <w:b/>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2A90" w14:textId="77777777" w:rsidR="00BD623D" w:rsidRDefault="00BD623D" w:rsidP="00182D3A">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CF19" w14:textId="77777777" w:rsidR="00BD623D" w:rsidRDefault="00BD623D" w:rsidP="00182D3A">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C46E" w14:textId="77777777" w:rsidR="00BD623D" w:rsidRDefault="00BD623D" w:rsidP="00182D3A">
                  <w:r>
                    <w:rPr>
                      <w:rFonts w:ascii="Arial" w:hAnsi="Arial" w:cs="Arial"/>
                      <w:color w:val="000000"/>
                      <w:position w:val="-2"/>
                      <w:sz w:val="18"/>
                      <w:szCs w:val="18"/>
                    </w:rPr>
                    <w:t> </w:t>
                  </w:r>
                </w:p>
              </w:tc>
            </w:tr>
            <w:tr w:rsidR="00BD623D" w14:paraId="02FC1B39"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6881C" w14:textId="77777777" w:rsidR="00BD623D" w:rsidRDefault="00BD623D" w:rsidP="00182D3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042EF" w14:textId="77777777" w:rsidR="00BD623D" w:rsidRDefault="00BD623D" w:rsidP="00182D3A">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49D78" w14:textId="77777777" w:rsidR="00BD623D" w:rsidRDefault="00BD623D" w:rsidP="00182D3A">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A02D9" w14:textId="77777777" w:rsidR="00BD623D" w:rsidRDefault="00BD623D" w:rsidP="00182D3A">
                  <w:r>
                    <w:rPr>
                      <w:rFonts w:ascii="Arial" w:hAnsi="Arial" w:cs="Arial"/>
                      <w:color w:val="000000"/>
                      <w:position w:val="-2"/>
                      <w:sz w:val="18"/>
                      <w:szCs w:val="18"/>
                      <w:shd w:val="clear" w:color="auto" w:fill="CCCCCC"/>
                    </w:rPr>
                    <w:t> </w:t>
                  </w:r>
                </w:p>
              </w:tc>
            </w:tr>
          </w:tbl>
          <w:p w14:paraId="1CAD0BC3" w14:textId="77777777" w:rsidR="00BD623D" w:rsidRPr="00EA0B07" w:rsidRDefault="00BD623D" w:rsidP="00182D3A">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BD623D" w14:paraId="6E60B9F6"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A8F835" w14:textId="77777777" w:rsidR="00BD623D" w:rsidRDefault="00BD623D" w:rsidP="00182D3A">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46D4DC" w14:textId="77777777" w:rsidR="00BD623D" w:rsidRDefault="00BD623D" w:rsidP="00182D3A">
                  <w:r>
                    <w:rPr>
                      <w:rFonts w:ascii="Arial" w:hAnsi="Arial" w:cs="Arial"/>
                      <w:color w:val="000000"/>
                      <w:position w:val="-2"/>
                      <w:sz w:val="18"/>
                      <w:szCs w:val="18"/>
                    </w:rPr>
                    <w:t>__ %</w:t>
                  </w:r>
                </w:p>
              </w:tc>
            </w:tr>
            <w:tr w:rsidR="00BD623D" w14:paraId="3135650E"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FB7F" w14:textId="77777777" w:rsidR="00BD623D" w:rsidRDefault="00BD623D" w:rsidP="00182D3A">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1EE49D" w14:textId="77777777" w:rsidR="00BD623D" w:rsidRDefault="00BD623D" w:rsidP="00182D3A">
                  <w:r>
                    <w:rPr>
                      <w:rFonts w:ascii="Arial" w:hAnsi="Arial" w:cs="Arial"/>
                      <w:color w:val="000000"/>
                      <w:position w:val="-2"/>
                      <w:sz w:val="18"/>
                      <w:szCs w:val="18"/>
                    </w:rPr>
                    <w:t> </w:t>
                  </w:r>
                </w:p>
              </w:tc>
            </w:tr>
            <w:tr w:rsidR="00BD623D" w14:paraId="17608A2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2940A" w14:textId="77777777" w:rsidR="00BD623D" w:rsidRDefault="00BD623D" w:rsidP="00182D3A">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A62831" w14:textId="77777777" w:rsidR="00BD623D" w:rsidRDefault="00BD623D" w:rsidP="00182D3A">
                  <w:r>
                    <w:rPr>
                      <w:rFonts w:ascii="Arial" w:hAnsi="Arial" w:cs="Arial"/>
                      <w:color w:val="000000"/>
                      <w:position w:val="-2"/>
                      <w:sz w:val="18"/>
                      <w:szCs w:val="18"/>
                    </w:rPr>
                    <w:t> </w:t>
                  </w:r>
                </w:p>
              </w:tc>
            </w:tr>
            <w:tr w:rsidR="00BD623D" w14:paraId="63465B5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A02C3D" w14:textId="77777777" w:rsidR="00BD623D" w:rsidRDefault="00BD623D" w:rsidP="00182D3A">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CE23F6" w14:textId="77777777" w:rsidR="00BD623D" w:rsidRDefault="00BD623D" w:rsidP="00182D3A">
                  <w:r>
                    <w:rPr>
                      <w:rFonts w:ascii="Arial" w:hAnsi="Arial" w:cs="Arial"/>
                      <w:color w:val="000000"/>
                      <w:position w:val="-2"/>
                      <w:sz w:val="18"/>
                      <w:szCs w:val="18"/>
                    </w:rPr>
                    <w:t> </w:t>
                  </w:r>
                </w:p>
              </w:tc>
            </w:tr>
          </w:tbl>
          <w:p w14:paraId="1D2A5985" w14:textId="77777777" w:rsidR="00BD623D" w:rsidRDefault="00BD623D" w:rsidP="00182D3A"/>
          <w:p w14:paraId="7CB8F909" w14:textId="77777777" w:rsidR="00BD623D" w:rsidRDefault="00BD623D" w:rsidP="00182D3A">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5F36D789" w14:textId="77777777" w:rsidR="00BD623D" w:rsidRDefault="00BD623D" w:rsidP="00182D3A">
            <w:pPr>
              <w:spacing w:before="225" w:after="225"/>
              <w:jc w:val="both"/>
            </w:pPr>
            <w:r>
              <w:rPr>
                <w:rFonts w:ascii="Arial" w:hAnsi="Arial" w:cs="Arial"/>
                <w:color w:val="000000"/>
                <w:sz w:val="18"/>
                <w:szCs w:val="18"/>
              </w:rPr>
              <w:t>Ponudba mora  veljati najmanj  90 dni od roka za predložitev ponudb.</w:t>
            </w:r>
          </w:p>
          <w:p w14:paraId="55F799FB" w14:textId="77777777" w:rsidR="00BD623D" w:rsidRPr="0017179C" w:rsidRDefault="00BD623D" w:rsidP="00182D3A">
            <w:pPr>
              <w:spacing w:before="225" w:after="225"/>
              <w:jc w:val="both"/>
            </w:pPr>
            <w:r>
              <w:rPr>
                <w:rFonts w:ascii="Arial" w:hAnsi="Arial" w:cs="Arial"/>
                <w:color w:val="000000"/>
                <w:sz w:val="18"/>
                <w:szCs w:val="18"/>
              </w:rPr>
              <w:lastRenderedPageBreak/>
              <w:t>Ponudba mora biti veljavna najmanj do navedenega roka. Prekratka veljavnost ponudbe pomeni razlog za zavrnitev ponudbe.</w:t>
            </w:r>
          </w:p>
          <w:p w14:paraId="16DB0BA7" w14:textId="77777777" w:rsidR="00BD623D" w:rsidRPr="00177097" w:rsidRDefault="00BD623D" w:rsidP="00182D3A">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6C5AB47F" w14:textId="77777777" w:rsidR="00BD623D" w:rsidRPr="007D7076" w:rsidRDefault="00BD623D" w:rsidP="00182D3A">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30. dan 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6ECB5A21" w14:textId="77777777" w:rsidR="00BD623D" w:rsidRDefault="00BD623D" w:rsidP="00182D3A">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4D96B5" w14:textId="77777777" w:rsidR="00BD623D"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9B54D3" w14:textId="77777777" w:rsidR="00BD623D" w:rsidRDefault="00BD623D" w:rsidP="00182D3A">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BD623D" w14:paraId="579BF37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20FE6" w14:textId="77777777" w:rsidR="00BD623D" w:rsidRDefault="00BD623D" w:rsidP="00182D3A">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DF3" w14:textId="77777777" w:rsidR="00BD623D" w:rsidRDefault="00BD623D" w:rsidP="00182D3A">
                  <w:r>
                    <w:rPr>
                      <w:rFonts w:ascii="Arial" w:hAnsi="Arial" w:cs="Arial"/>
                      <w:color w:val="000000"/>
                      <w:position w:val="-2"/>
                      <w:sz w:val="18"/>
                      <w:szCs w:val="18"/>
                    </w:rPr>
                    <w:t> </w:t>
                  </w:r>
                </w:p>
              </w:tc>
            </w:tr>
            <w:tr w:rsidR="00BD623D" w14:paraId="4D88EE6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8BE95" w14:textId="77777777" w:rsidR="00BD623D" w:rsidRDefault="00BD623D" w:rsidP="00182D3A">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0822" w14:textId="77777777" w:rsidR="00BD623D" w:rsidRDefault="00BD623D" w:rsidP="00182D3A">
                  <w:r>
                    <w:rPr>
                      <w:rFonts w:ascii="Arial" w:hAnsi="Arial" w:cs="Arial"/>
                      <w:color w:val="000000"/>
                      <w:position w:val="-2"/>
                      <w:sz w:val="18"/>
                      <w:szCs w:val="18"/>
                    </w:rPr>
                    <w:t> </w:t>
                  </w:r>
                </w:p>
              </w:tc>
            </w:tr>
            <w:tr w:rsidR="00BD623D" w14:paraId="612F5D4D"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F788F" w14:textId="77777777" w:rsidR="00BD623D" w:rsidRDefault="00BD623D" w:rsidP="00182D3A">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B8D3" w14:textId="77777777" w:rsidR="00BD623D" w:rsidRDefault="00BD623D" w:rsidP="00182D3A">
                  <w:r>
                    <w:rPr>
                      <w:rFonts w:ascii="Arial" w:hAnsi="Arial" w:cs="Arial"/>
                      <w:color w:val="000000"/>
                      <w:position w:val="-2"/>
                      <w:sz w:val="18"/>
                      <w:szCs w:val="18"/>
                    </w:rPr>
                    <w:t> </w:t>
                  </w:r>
                </w:p>
              </w:tc>
            </w:tr>
            <w:tr w:rsidR="00BD623D" w14:paraId="26CFD0B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1B4D54" w14:textId="77777777" w:rsidR="00BD623D" w:rsidRDefault="00BD623D" w:rsidP="00182D3A">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811B" w14:textId="77777777" w:rsidR="00BD623D" w:rsidRDefault="00BD623D" w:rsidP="00182D3A">
                  <w:r>
                    <w:rPr>
                      <w:rFonts w:ascii="Arial" w:hAnsi="Arial" w:cs="Arial"/>
                      <w:color w:val="000000"/>
                      <w:position w:val="-2"/>
                      <w:sz w:val="18"/>
                      <w:szCs w:val="18"/>
                    </w:rPr>
                    <w:t> </w:t>
                  </w:r>
                </w:p>
              </w:tc>
            </w:tr>
            <w:tr w:rsidR="00BD623D" w14:paraId="0B2A9EF7"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93AB" w14:textId="77777777" w:rsidR="00BD623D" w:rsidRDefault="00BD623D" w:rsidP="00182D3A">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B2A8" w14:textId="77777777" w:rsidR="00BD623D" w:rsidRDefault="00BD623D" w:rsidP="00182D3A">
                  <w:r>
                    <w:rPr>
                      <w:rFonts w:ascii="Arial" w:hAnsi="Arial" w:cs="Arial"/>
                      <w:color w:val="000000"/>
                      <w:position w:val="-2"/>
                      <w:sz w:val="18"/>
                      <w:szCs w:val="18"/>
                    </w:rPr>
                    <w:t> </w:t>
                  </w:r>
                </w:p>
              </w:tc>
            </w:tr>
            <w:tr w:rsidR="00BD623D" w14:paraId="0FBF07A6"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212B97" w14:textId="77777777" w:rsidR="00BD623D" w:rsidRDefault="00BD623D" w:rsidP="00182D3A">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23318" w14:textId="77777777" w:rsidR="00BD623D" w:rsidRDefault="00BD623D" w:rsidP="00182D3A">
                  <w:r>
                    <w:rPr>
                      <w:rFonts w:ascii="Arial" w:hAnsi="Arial" w:cs="Arial"/>
                      <w:color w:val="000000"/>
                      <w:position w:val="-2"/>
                      <w:sz w:val="18"/>
                      <w:szCs w:val="18"/>
                    </w:rPr>
                    <w:t> </w:t>
                  </w:r>
                </w:p>
              </w:tc>
            </w:tr>
            <w:tr w:rsidR="00BD623D" w14:paraId="170E236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51C62" w14:textId="77777777" w:rsidR="00BD623D" w:rsidRDefault="00BD623D" w:rsidP="00182D3A">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EB478" w14:textId="77777777" w:rsidR="00BD623D" w:rsidRDefault="00BD623D" w:rsidP="00182D3A">
                  <w:r>
                    <w:rPr>
                      <w:rFonts w:ascii="Arial" w:hAnsi="Arial" w:cs="Arial"/>
                      <w:color w:val="000000"/>
                      <w:position w:val="-2"/>
                      <w:sz w:val="18"/>
                      <w:szCs w:val="18"/>
                    </w:rPr>
                    <w:t> </w:t>
                  </w:r>
                </w:p>
              </w:tc>
            </w:tr>
            <w:tr w:rsidR="00BD623D" w14:paraId="272BF72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10F05" w14:textId="77777777" w:rsidR="00BD623D" w:rsidRDefault="00BD623D" w:rsidP="00182D3A">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FC2C" w14:textId="77777777" w:rsidR="00BD623D" w:rsidRDefault="00BD623D" w:rsidP="00182D3A">
                  <w:r>
                    <w:rPr>
                      <w:rFonts w:ascii="Arial" w:hAnsi="Arial" w:cs="Arial"/>
                      <w:color w:val="000000"/>
                      <w:position w:val="-2"/>
                      <w:sz w:val="18"/>
                      <w:szCs w:val="18"/>
                    </w:rPr>
                    <w:t> </w:t>
                  </w:r>
                </w:p>
              </w:tc>
            </w:tr>
            <w:tr w:rsidR="00BD623D" w14:paraId="6BB726A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584D5" w14:textId="77777777" w:rsidR="00BD623D" w:rsidRDefault="00BD623D" w:rsidP="00182D3A">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CE46" w14:textId="77777777" w:rsidR="00BD623D" w:rsidRDefault="00BD623D" w:rsidP="00182D3A">
                  <w:r>
                    <w:rPr>
                      <w:rFonts w:ascii="Arial" w:hAnsi="Arial" w:cs="Arial"/>
                      <w:color w:val="000000"/>
                      <w:position w:val="-2"/>
                      <w:sz w:val="18"/>
                      <w:szCs w:val="18"/>
                    </w:rPr>
                    <w:t> </w:t>
                  </w:r>
                </w:p>
              </w:tc>
            </w:tr>
          </w:tbl>
          <w:p w14:paraId="6C538D1E" w14:textId="77777777" w:rsidR="00BD623D" w:rsidRDefault="00BD623D" w:rsidP="00182D3A">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C59A2D2" w14:textId="77777777" w:rsidR="00BD623D" w:rsidRDefault="00BD623D" w:rsidP="00182D3A">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BD623D" w14:paraId="0D05EEF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3EB"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CB236" w14:textId="77777777" w:rsidR="00BD623D" w:rsidRDefault="00BD623D" w:rsidP="00182D3A">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948F" w14:textId="77777777" w:rsidR="00BD623D" w:rsidRDefault="00BD623D" w:rsidP="00182D3A">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3513" w14:textId="77777777" w:rsidR="00BD623D" w:rsidRDefault="00BD623D" w:rsidP="00182D3A">
                  <w:pPr>
                    <w:spacing w:before="135" w:after="135"/>
                    <w:jc w:val="center"/>
                    <w:textAlignment w:val="center"/>
                  </w:pPr>
                  <w:r>
                    <w:rPr>
                      <w:rFonts w:ascii="Arial" w:hAnsi="Arial" w:cs="Arial"/>
                      <w:b/>
                      <w:bCs/>
                      <w:color w:val="000000"/>
                      <w:position w:val="-2"/>
                      <w:sz w:val="18"/>
                      <w:szCs w:val="18"/>
                    </w:rPr>
                    <w:t>% udeležbe</w:t>
                  </w:r>
                </w:p>
              </w:tc>
            </w:tr>
            <w:tr w:rsidR="00BD623D" w14:paraId="1A7169E5"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C99F9" w14:textId="77777777" w:rsidR="00BD623D" w:rsidRDefault="00BD623D" w:rsidP="00182D3A">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BA0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615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BE73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86B5D60"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82BEB" w14:textId="77777777" w:rsidR="00BD623D" w:rsidRDefault="00BD623D" w:rsidP="00182D3A">
                  <w:pPr>
                    <w:spacing w:before="135" w:after="135"/>
                    <w:jc w:val="center"/>
                    <w:textAlignment w:val="center"/>
                  </w:pPr>
                  <w:r>
                    <w:rPr>
                      <w:rFonts w:ascii="Arial" w:hAnsi="Arial" w:cs="Arial"/>
                      <w:b/>
                      <w:bCs/>
                      <w:color w:val="000000"/>
                      <w:position w:val="-2"/>
                      <w:sz w:val="18"/>
                      <w:szCs w:val="18"/>
                    </w:rPr>
                    <w:lastRenderedPageBreak/>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92E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5EB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60A0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0632B8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9F381"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F8E9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DA12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2EE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EA7F269"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90107"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94B7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4A4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7B04" w14:textId="77777777" w:rsidR="00BD623D" w:rsidRDefault="00BD623D" w:rsidP="00182D3A">
                  <w:pPr>
                    <w:spacing w:before="135" w:after="135"/>
                    <w:jc w:val="center"/>
                    <w:textAlignment w:val="center"/>
                  </w:pPr>
                  <w:r>
                    <w:rPr>
                      <w:rFonts w:ascii="Arial" w:hAnsi="Arial" w:cs="Arial"/>
                      <w:color w:val="000000"/>
                      <w:position w:val="-2"/>
                      <w:sz w:val="18"/>
                      <w:szCs w:val="18"/>
                    </w:rPr>
                    <w:t>100%</w:t>
                  </w:r>
                </w:p>
              </w:tc>
            </w:tr>
          </w:tbl>
          <w:p w14:paraId="145B88A1" w14:textId="77777777" w:rsidR="00BD623D" w:rsidRDefault="00BD623D" w:rsidP="00182D3A">
            <w:pPr>
              <w:spacing w:before="225" w:after="225"/>
              <w:jc w:val="both"/>
              <w:rPr>
                <w:rFonts w:ascii="Arial" w:hAnsi="Arial" w:cs="Arial"/>
                <w:color w:val="000000"/>
                <w:sz w:val="18"/>
                <w:szCs w:val="18"/>
              </w:rPr>
            </w:pPr>
          </w:p>
          <w:p w14:paraId="16954DA6" w14:textId="77777777" w:rsidR="00BD623D" w:rsidRDefault="00BD623D" w:rsidP="00182D3A">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BD623D" w14:paraId="68DF4F5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0A5E1" w14:textId="77777777" w:rsidR="00BD623D" w:rsidRDefault="00BD623D" w:rsidP="00182D3A">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89B0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52571E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40F61" w14:textId="77777777" w:rsidR="00BD623D" w:rsidRDefault="00BD623D" w:rsidP="00182D3A">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ED45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201E3D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FE319" w14:textId="77777777" w:rsidR="00BD623D" w:rsidRDefault="00BD623D" w:rsidP="00182D3A">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7EC53"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C565869"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F01E2" w14:textId="77777777" w:rsidR="00BD623D" w:rsidRDefault="00BD623D" w:rsidP="00182D3A">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7EC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218481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9F97" w14:textId="77777777" w:rsidR="00BD623D" w:rsidRDefault="00BD623D" w:rsidP="00182D3A">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94FD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F5A3285"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3610B" w14:textId="77777777" w:rsidR="00BD623D" w:rsidRDefault="00BD623D" w:rsidP="00182D3A">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EBB0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CF2628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0E187" w14:textId="77777777" w:rsidR="00BD623D" w:rsidRDefault="00BD623D" w:rsidP="00182D3A">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896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29147B3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C05F" w14:textId="77777777" w:rsidR="00BD623D" w:rsidRDefault="00BD623D" w:rsidP="00182D3A">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FCDB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7862EA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BA31" w14:textId="77777777" w:rsidR="00BD623D" w:rsidRDefault="00BD623D" w:rsidP="00182D3A">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B93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F7E1D8B"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C049" w14:textId="77777777" w:rsidR="00BD623D" w:rsidRDefault="00BD623D" w:rsidP="00182D3A">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89CA5"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4158DD7"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0086D" w14:textId="77777777" w:rsidR="00BD623D" w:rsidRDefault="00BD623D" w:rsidP="00182D3A">
                  <w:pPr>
                    <w:spacing w:before="135" w:after="135"/>
                    <w:jc w:val="right"/>
                    <w:textAlignment w:val="center"/>
                  </w:pPr>
                  <w:r>
                    <w:rPr>
                      <w:rFonts w:ascii="Arial" w:hAnsi="Arial" w:cs="Arial"/>
                      <w:b/>
                      <w:bCs/>
                      <w:color w:val="000000"/>
                      <w:position w:val="-2"/>
                      <w:sz w:val="18"/>
                      <w:szCs w:val="18"/>
                    </w:rPr>
                    <w:t>PRISTOJNI FINANČNI URAD:</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040D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DD6BC3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6159" w14:textId="77777777" w:rsidR="00BD623D" w:rsidRDefault="00BD623D" w:rsidP="00182D3A">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70E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bl>
          <w:p w14:paraId="01FE6EF5" w14:textId="77777777" w:rsidR="00BD623D" w:rsidRDefault="00BD623D" w:rsidP="00182D3A"/>
          <w:tbl>
            <w:tblPr>
              <w:tblStyle w:val="NormalTablePHPDOCX"/>
              <w:tblW w:w="10021" w:type="dxa"/>
              <w:tblLook w:val="04A0" w:firstRow="1" w:lastRow="0" w:firstColumn="1" w:lastColumn="0" w:noHBand="0" w:noVBand="1"/>
            </w:tblPr>
            <w:tblGrid>
              <w:gridCol w:w="8931"/>
              <w:gridCol w:w="1090"/>
            </w:tblGrid>
            <w:tr w:rsidR="00BD623D" w14:paraId="52979D50" w14:textId="77777777" w:rsidTr="00182D3A">
              <w:tc>
                <w:tcPr>
                  <w:tcW w:w="8931" w:type="dxa"/>
                  <w:tcMar>
                    <w:top w:w="75" w:type="dxa"/>
                    <w:bottom w:w="75" w:type="dxa"/>
                  </w:tcMar>
                  <w:vAlign w:val="center"/>
                </w:tcPr>
                <w:p w14:paraId="18F3679A" w14:textId="77777777" w:rsidR="00BD623D" w:rsidRDefault="00BD623D" w:rsidP="00182D3A">
                  <w:pPr>
                    <w:rPr>
                      <w:rFonts w:ascii="Arial" w:hAnsi="Arial" w:cs="Arial"/>
                      <w:color w:val="000000"/>
                      <w:position w:val="-2"/>
                      <w:sz w:val="18"/>
                      <w:szCs w:val="18"/>
                    </w:rPr>
                  </w:pPr>
                </w:p>
                <w:p w14:paraId="4CDA3412" w14:textId="77777777" w:rsidR="00BD623D" w:rsidRPr="00772B47" w:rsidRDefault="00BD623D" w:rsidP="00182D3A">
                  <w:pPr>
                    <w:rPr>
                      <w:rFonts w:ascii="Arial" w:hAnsi="Arial" w:cs="Arial"/>
                      <w:color w:val="000000"/>
                      <w:position w:val="-2"/>
                      <w:sz w:val="18"/>
                      <w:szCs w:val="18"/>
                    </w:rPr>
                  </w:pPr>
                  <w:r w:rsidRPr="00772B47">
                    <w:rPr>
                      <w:rFonts w:ascii="Arial" w:hAnsi="Arial" w:cs="Arial"/>
                      <w:color w:val="000000"/>
                      <w:position w:val="-2"/>
                      <w:sz w:val="18"/>
                      <w:szCs w:val="18"/>
                    </w:rPr>
                    <w:t>Priloga:</w:t>
                  </w:r>
                </w:p>
                <w:p w14:paraId="6A0C7F10" w14:textId="77777777" w:rsidR="00BD623D" w:rsidRPr="00772B47" w:rsidRDefault="00BD623D" w:rsidP="001A5104">
                  <w:pPr>
                    <w:pStyle w:val="Odstavekseznama"/>
                    <w:numPr>
                      <w:ilvl w:val="0"/>
                      <w:numId w:val="23"/>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p w14:paraId="7C73718F" w14:textId="77777777" w:rsidR="00BD623D" w:rsidRPr="0017179C" w:rsidRDefault="00BD623D" w:rsidP="00182D3A">
                  <w:pPr>
                    <w:spacing w:before="225" w:after="225"/>
                    <w:jc w:val="both"/>
                    <w:rPr>
                      <w:rFonts w:ascii="Arial" w:hAnsi="Arial" w:cs="Arial"/>
                      <w:color w:val="000000"/>
                      <w:sz w:val="18"/>
                      <w:szCs w:val="18"/>
                    </w:rPr>
                  </w:pPr>
                </w:p>
              </w:tc>
              <w:tc>
                <w:tcPr>
                  <w:tcW w:w="1090" w:type="dxa"/>
                  <w:tcMar>
                    <w:top w:w="75" w:type="dxa"/>
                    <w:bottom w:w="75" w:type="dxa"/>
                  </w:tcMar>
                  <w:vAlign w:val="center"/>
                </w:tcPr>
                <w:p w14:paraId="73D8789A" w14:textId="77777777" w:rsidR="00BD623D" w:rsidRDefault="00BD623D" w:rsidP="00182D3A">
                  <w:pPr>
                    <w:jc w:val="center"/>
                  </w:pPr>
                </w:p>
              </w:tc>
            </w:tr>
            <w:tr w:rsidR="00BD623D" w14:paraId="7E33AA15" w14:textId="77777777" w:rsidTr="00182D3A">
              <w:tc>
                <w:tcPr>
                  <w:tcW w:w="8931" w:type="dxa"/>
                  <w:tcMar>
                    <w:top w:w="75" w:type="dxa"/>
                    <w:bottom w:w="75" w:type="dxa"/>
                  </w:tcMar>
                  <w:vAlign w:val="center"/>
                </w:tcPr>
                <w:p w14:paraId="1D7AD929" w14:textId="77777777" w:rsidR="00BD623D" w:rsidRPr="00772B47" w:rsidRDefault="00BD623D" w:rsidP="00182D3A">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0CE9BE3C" w14:textId="77777777" w:rsidR="00BD623D" w:rsidRDefault="00BD623D" w:rsidP="00182D3A">
                  <w:pPr>
                    <w:ind w:left="-533"/>
                    <w:jc w:val="center"/>
                  </w:pPr>
                </w:p>
              </w:tc>
            </w:tr>
            <w:tr w:rsidR="00BD623D" w14:paraId="469F1C06" w14:textId="77777777" w:rsidTr="00182D3A">
              <w:tc>
                <w:tcPr>
                  <w:tcW w:w="8931" w:type="dxa"/>
                  <w:tcMar>
                    <w:top w:w="75" w:type="dxa"/>
                    <w:bottom w:w="75" w:type="dxa"/>
                  </w:tcMar>
                  <w:vAlign w:val="center"/>
                </w:tcPr>
                <w:p w14:paraId="1F10E0DD" w14:textId="77777777" w:rsidR="00BD623D" w:rsidRPr="00772B47" w:rsidRDefault="00BD623D" w:rsidP="00182D3A">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58F543A" w14:textId="77777777" w:rsidR="00BD623D" w:rsidRDefault="00BD623D" w:rsidP="00182D3A">
                  <w:pPr>
                    <w:jc w:val="center"/>
                  </w:pPr>
                </w:p>
              </w:tc>
            </w:tr>
          </w:tbl>
          <w:p w14:paraId="722461A2" w14:textId="1B690F1E" w:rsidR="00BD623D" w:rsidRDefault="00BD623D" w:rsidP="00182D3A">
            <w:pPr>
              <w:tabs>
                <w:tab w:val="left" w:pos="7710"/>
              </w:tabs>
              <w:rPr>
                <w:rFonts w:ascii="Arial" w:hAnsi="Arial" w:cs="Arial"/>
                <w:sz w:val="18"/>
                <w:szCs w:val="18"/>
              </w:rPr>
            </w:pPr>
          </w:p>
          <w:p w14:paraId="2875AC45" w14:textId="455E99A6" w:rsidR="003775FE" w:rsidRDefault="003775FE" w:rsidP="00182D3A">
            <w:pPr>
              <w:tabs>
                <w:tab w:val="left" w:pos="7710"/>
              </w:tabs>
              <w:rPr>
                <w:rFonts w:ascii="Arial" w:hAnsi="Arial" w:cs="Arial"/>
                <w:sz w:val="18"/>
                <w:szCs w:val="18"/>
              </w:rPr>
            </w:pPr>
          </w:p>
          <w:p w14:paraId="59395330" w14:textId="07394922" w:rsidR="003775FE" w:rsidRDefault="003775FE" w:rsidP="00182D3A">
            <w:pPr>
              <w:tabs>
                <w:tab w:val="left" w:pos="7710"/>
              </w:tabs>
              <w:rPr>
                <w:rFonts w:ascii="Arial" w:hAnsi="Arial" w:cs="Arial"/>
                <w:sz w:val="18"/>
                <w:szCs w:val="18"/>
              </w:rPr>
            </w:pPr>
          </w:p>
          <w:p w14:paraId="3BB75805" w14:textId="03B89A47" w:rsidR="003775FE" w:rsidRDefault="003775FE" w:rsidP="00182D3A">
            <w:pPr>
              <w:tabs>
                <w:tab w:val="left" w:pos="7710"/>
              </w:tabs>
              <w:rPr>
                <w:rFonts w:ascii="Arial" w:hAnsi="Arial" w:cs="Arial"/>
                <w:sz w:val="18"/>
                <w:szCs w:val="18"/>
              </w:rPr>
            </w:pPr>
          </w:p>
          <w:p w14:paraId="5C033CD4" w14:textId="03418336" w:rsidR="003775FE" w:rsidRDefault="003775FE" w:rsidP="00182D3A">
            <w:pPr>
              <w:tabs>
                <w:tab w:val="left" w:pos="7710"/>
              </w:tabs>
              <w:rPr>
                <w:rFonts w:ascii="Arial" w:hAnsi="Arial" w:cs="Arial"/>
                <w:sz w:val="18"/>
                <w:szCs w:val="18"/>
              </w:rPr>
            </w:pPr>
          </w:p>
          <w:p w14:paraId="03535B34" w14:textId="2FDE904B" w:rsidR="003775FE" w:rsidRDefault="003775FE" w:rsidP="00182D3A">
            <w:pPr>
              <w:tabs>
                <w:tab w:val="left" w:pos="7710"/>
              </w:tabs>
              <w:rPr>
                <w:rFonts w:ascii="Arial" w:hAnsi="Arial" w:cs="Arial"/>
                <w:sz w:val="18"/>
                <w:szCs w:val="18"/>
              </w:rPr>
            </w:pPr>
          </w:p>
          <w:p w14:paraId="085252C7" w14:textId="593E5DB4" w:rsidR="003775FE" w:rsidRDefault="003775FE" w:rsidP="00182D3A">
            <w:pPr>
              <w:tabs>
                <w:tab w:val="left" w:pos="7710"/>
              </w:tabs>
              <w:rPr>
                <w:rFonts w:ascii="Arial" w:hAnsi="Arial" w:cs="Arial"/>
                <w:sz w:val="18"/>
                <w:szCs w:val="18"/>
              </w:rPr>
            </w:pPr>
          </w:p>
          <w:p w14:paraId="489DB22F" w14:textId="64C98F36" w:rsidR="003775FE" w:rsidRDefault="003775FE" w:rsidP="00182D3A">
            <w:pPr>
              <w:tabs>
                <w:tab w:val="left" w:pos="7710"/>
              </w:tabs>
              <w:rPr>
                <w:rFonts w:ascii="Arial" w:hAnsi="Arial" w:cs="Arial"/>
                <w:sz w:val="18"/>
                <w:szCs w:val="18"/>
              </w:rPr>
            </w:pPr>
          </w:p>
          <w:p w14:paraId="2387F82A" w14:textId="32482C2A" w:rsidR="003775FE" w:rsidRDefault="003775FE" w:rsidP="00182D3A">
            <w:pPr>
              <w:tabs>
                <w:tab w:val="left" w:pos="7710"/>
              </w:tabs>
              <w:rPr>
                <w:rFonts w:ascii="Arial" w:hAnsi="Arial" w:cs="Arial"/>
                <w:sz w:val="18"/>
                <w:szCs w:val="18"/>
              </w:rPr>
            </w:pPr>
          </w:p>
          <w:p w14:paraId="15D316FC" w14:textId="77777777" w:rsidR="003775FE" w:rsidRDefault="003775FE"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3F9419A6" w:rsidR="00BD623D" w:rsidRPr="00BB7AAE" w:rsidRDefault="00BD623D" w:rsidP="00BB7AAE">
            <w:pPr>
              <w:pStyle w:val="Paragraf"/>
              <w:spacing w:before="0" w:after="0"/>
              <w:jc w:val="both"/>
              <w:rPr>
                <w:rFonts w:ascii="Arial" w:hAnsi="Arial" w:cs="Arial"/>
                <w:b/>
                <w:bCs/>
              </w:rPr>
            </w:pPr>
            <w:r>
              <w:rPr>
                <w:rFonts w:ascii="Arial" w:hAnsi="Arial" w:cs="Arial"/>
                <w:color w:val="000000"/>
              </w:rPr>
              <w:t>V zvezi z javnim naročilom »</w:t>
            </w:r>
            <w:r w:rsidR="00B751C7">
              <w:rPr>
                <w:rFonts w:ascii="Arial" w:hAnsi="Arial" w:cs="Arial"/>
                <w:b/>
                <w:bCs/>
              </w:rPr>
              <w:t>Sanacija plazu za stanovanjskim objektom Planina pri Sevnici 85</w:t>
            </w:r>
            <w:r>
              <w:rPr>
                <w:rFonts w:ascii="Arial" w:hAnsi="Arial" w:cs="Arial"/>
                <w:color w:val="000000"/>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7777777" w:rsidR="00BD623D" w:rsidRDefault="00BD623D" w:rsidP="00182D3A">
            <w:pPr>
              <w:spacing w:before="225" w:after="225"/>
              <w:jc w:val="both"/>
            </w:pPr>
            <w:r>
              <w:rPr>
                <w:rFonts w:ascii="Arial" w:hAnsi="Arial" w:cs="Arial"/>
                <w:i/>
                <w:iCs/>
                <w:color w:val="000000"/>
                <w:sz w:val="18"/>
                <w:szCs w:val="18"/>
              </w:rPr>
              <w:t>(naziv ponudnika, partnerja v skupni ponudbi)</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lastRenderedPageBreak/>
                    <w:t>bomo vse prevzete obveznosti izpolnili v predpisani količini, kvaliteti in rokih, kot to izhaja iz razpisne dokumentacije za oddajo tega javnega naročila;</w:t>
                  </w:r>
                </w:p>
                <w:p w14:paraId="770A922B"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97B538" w14:textId="749556CC" w:rsidR="00015220" w:rsidRDefault="00015220" w:rsidP="001A5104">
                  <w:pPr>
                    <w:numPr>
                      <w:ilvl w:val="0"/>
                      <w:numId w:val="32"/>
                    </w:numPr>
                    <w:jc w:val="both"/>
                    <w:rPr>
                      <w:rFonts w:ascii="Arial" w:hAnsi="Arial" w:cs="Arial"/>
                      <w:color w:val="000000"/>
                      <w:sz w:val="18"/>
                      <w:szCs w:val="18"/>
                    </w:rPr>
                  </w:pPr>
                  <w:r>
                    <w:rPr>
                      <w:rFonts w:ascii="Arial" w:hAnsi="Arial" w:cs="Arial"/>
                      <w:color w:val="000000"/>
                      <w:sz w:val="18"/>
                      <w:szCs w:val="18"/>
                    </w:rPr>
                    <w:t>bomo pri podaji ponudbe upoštevali določbe Uredbe o zelenem javnem naročanju (Uradni list RS, št. 51/17, 64/19 in 121/21),</w:t>
                  </w:r>
                </w:p>
                <w:p w14:paraId="03833176" w14:textId="6C189088" w:rsidR="00015220" w:rsidRPr="00015220" w:rsidRDefault="00BD623D" w:rsidP="00015220">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1796EAB9" w:rsidR="00BD623D" w:rsidRPr="00BB7AAE" w:rsidRDefault="00BD623D" w:rsidP="00BB7AAE">
            <w:pPr>
              <w:pStyle w:val="Paragraf"/>
              <w:spacing w:before="0" w:after="0"/>
              <w:jc w:val="both"/>
              <w:rPr>
                <w:rFonts w:ascii="Arial" w:hAnsi="Arial" w:cs="Arial"/>
                <w:b/>
                <w:bCs/>
              </w:rPr>
            </w:pPr>
            <w:r>
              <w:rPr>
                <w:rFonts w:ascii="Arial" w:hAnsi="Arial" w:cs="Arial"/>
                <w:color w:val="000000"/>
              </w:rPr>
              <w:t>Spodaj podpisani dajem/o uradno soglasje, da </w:t>
            </w:r>
            <w:r>
              <w:rPr>
                <w:rFonts w:ascii="Arial" w:hAnsi="Arial" w:cs="Arial"/>
                <w:b/>
                <w:bCs/>
                <w:color w:val="000000"/>
              </w:rPr>
              <w:t>OBČINA ŠENTJUR, Mestni trg 10, 3230 Šentjur</w:t>
            </w:r>
            <w:r>
              <w:rPr>
                <w:rFonts w:ascii="Arial" w:hAnsi="Arial" w:cs="Arial"/>
                <w:color w:val="000000"/>
              </w:rPr>
              <w:t xml:space="preserve">  v zvezi z oddajo javnega naročila za </w:t>
            </w:r>
            <w:r w:rsidRPr="00591F4C">
              <w:rPr>
                <w:rFonts w:ascii="Arial" w:hAnsi="Arial" w:cs="Arial"/>
                <w:color w:val="000000"/>
              </w:rPr>
              <w:t>namene »</w:t>
            </w:r>
            <w:r w:rsidR="00B751C7">
              <w:rPr>
                <w:rFonts w:ascii="Arial" w:hAnsi="Arial" w:cs="Arial"/>
                <w:b/>
                <w:bCs/>
              </w:rPr>
              <w:t xml:space="preserve">Sanacija plazu za stanovanjskim objektom Planina pri Sevnici 85« </w:t>
            </w:r>
            <w:r w:rsidRPr="00591F4C">
              <w:rPr>
                <w:rFonts w:ascii="Arial" w:hAnsi="Arial" w:cs="Arial"/>
                <w:bCs/>
                <w:color w:val="000000"/>
              </w:rPr>
              <w:t>objavljen na Portalu javnih naročil,</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5E063608" w14:textId="77777777" w:rsidR="00BD623D" w:rsidRDefault="00BD623D" w:rsidP="00182D3A">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BD623D" w14:paraId="43320189" w14:textId="77777777" w:rsidTr="00182D3A">
              <w:tc>
                <w:tcPr>
                  <w:tcW w:w="2500" w:type="pct"/>
                  <w:tcMar>
                    <w:top w:w="75" w:type="dxa"/>
                    <w:bottom w:w="75" w:type="dxa"/>
                  </w:tcMar>
                  <w:vAlign w:val="center"/>
                </w:tcPr>
                <w:p w14:paraId="2F53BA08" w14:textId="77777777" w:rsidR="00BD623D" w:rsidRDefault="00BD623D" w:rsidP="00182D3A">
                  <w:r>
                    <w:rPr>
                      <w:rFonts w:ascii="Arial" w:hAnsi="Arial" w:cs="Arial"/>
                      <w:color w:val="000000"/>
                      <w:position w:val="-2"/>
                      <w:sz w:val="18"/>
                      <w:szCs w:val="18"/>
                    </w:rPr>
                    <w:t>Kraj in datum:</w:t>
                  </w:r>
                </w:p>
              </w:tc>
              <w:tc>
                <w:tcPr>
                  <w:tcW w:w="0" w:type="auto"/>
                  <w:tcMar>
                    <w:top w:w="75" w:type="dxa"/>
                    <w:bottom w:w="75" w:type="dxa"/>
                  </w:tcMar>
                  <w:vAlign w:val="center"/>
                </w:tcPr>
                <w:p w14:paraId="3A1498AD" w14:textId="77777777" w:rsidR="00BD623D" w:rsidRDefault="00BD623D" w:rsidP="00182D3A">
                  <w:r>
                    <w:rPr>
                      <w:rFonts w:ascii="Arial" w:hAnsi="Arial" w:cs="Arial"/>
                      <w:color w:val="000000"/>
                      <w:position w:val="-2"/>
                      <w:sz w:val="18"/>
                      <w:szCs w:val="18"/>
                    </w:rPr>
                    <w:t>Ime in priimek: _____________________</w:t>
                  </w:r>
                </w:p>
              </w:tc>
            </w:tr>
            <w:tr w:rsidR="00BD623D" w14:paraId="4380E447" w14:textId="77777777" w:rsidTr="00182D3A">
              <w:tc>
                <w:tcPr>
                  <w:tcW w:w="2500" w:type="pct"/>
                  <w:tcMar>
                    <w:top w:w="75" w:type="dxa"/>
                    <w:bottom w:w="75" w:type="dxa"/>
                  </w:tcMar>
                  <w:vAlign w:val="center"/>
                </w:tcPr>
                <w:p w14:paraId="7071B2B1" w14:textId="77777777" w:rsidR="00BD623D" w:rsidRDefault="00BD623D" w:rsidP="00182D3A">
                  <w:r>
                    <w:rPr>
                      <w:rFonts w:ascii="Arial" w:hAnsi="Arial" w:cs="Arial"/>
                      <w:color w:val="000000"/>
                      <w:position w:val="-2"/>
                      <w:sz w:val="18"/>
                      <w:szCs w:val="18"/>
                    </w:rPr>
                    <w:t> </w:t>
                  </w:r>
                </w:p>
              </w:tc>
              <w:tc>
                <w:tcPr>
                  <w:tcW w:w="0" w:type="auto"/>
                  <w:tcMar>
                    <w:top w:w="75" w:type="dxa"/>
                    <w:bottom w:w="75" w:type="dxa"/>
                  </w:tcMar>
                  <w:vAlign w:val="center"/>
                </w:tcPr>
                <w:p w14:paraId="54E12CE8" w14:textId="77777777" w:rsidR="00BD623D" w:rsidRDefault="00BD623D" w:rsidP="00182D3A"/>
                <w:p w14:paraId="5D849CD1" w14:textId="77777777" w:rsidR="00BD623D" w:rsidRDefault="00BD623D" w:rsidP="00182D3A">
                  <w:pPr>
                    <w:jc w:val="center"/>
                  </w:pPr>
                  <w:r>
                    <w:rPr>
                      <w:rFonts w:ascii="Arial" w:hAnsi="Arial" w:cs="Arial"/>
                      <w:color w:val="A9A9A9"/>
                      <w:position w:val="-2"/>
                      <w:sz w:val="18"/>
                      <w:szCs w:val="18"/>
                    </w:rPr>
                    <w:t>(žig in podpis)</w:t>
                  </w:r>
                </w:p>
              </w:tc>
            </w:tr>
          </w:tbl>
          <w:p w14:paraId="42C25647" w14:textId="77777777" w:rsidR="00BD623D" w:rsidRDefault="00BD623D" w:rsidP="00182D3A">
            <w:pPr>
              <w:tabs>
                <w:tab w:val="left" w:pos="7710"/>
              </w:tabs>
              <w:rPr>
                <w:rFonts w:ascii="Arial" w:hAnsi="Arial" w:cs="Arial"/>
                <w:sz w:val="18"/>
                <w:szCs w:val="18"/>
              </w:rPr>
            </w:pPr>
          </w:p>
          <w:p w14:paraId="3474BD82" w14:textId="32C76B1C" w:rsidR="00BD623D" w:rsidRDefault="00BD623D" w:rsidP="00182D3A">
            <w:pPr>
              <w:tabs>
                <w:tab w:val="left" w:pos="7710"/>
              </w:tabs>
              <w:rPr>
                <w:rFonts w:ascii="Arial" w:hAnsi="Arial" w:cs="Arial"/>
                <w:sz w:val="18"/>
                <w:szCs w:val="18"/>
              </w:rPr>
            </w:pPr>
          </w:p>
          <w:p w14:paraId="667B10E7" w14:textId="640D973C" w:rsidR="009D088F" w:rsidRDefault="009D088F" w:rsidP="00182D3A">
            <w:pPr>
              <w:tabs>
                <w:tab w:val="left" w:pos="7710"/>
              </w:tabs>
              <w:rPr>
                <w:rFonts w:ascii="Arial" w:hAnsi="Arial" w:cs="Arial"/>
                <w:sz w:val="18"/>
                <w:szCs w:val="18"/>
              </w:rPr>
            </w:pPr>
          </w:p>
          <w:p w14:paraId="786FBE2C" w14:textId="71DF94F8" w:rsidR="003775FE" w:rsidRDefault="003775FE" w:rsidP="00182D3A">
            <w:pPr>
              <w:tabs>
                <w:tab w:val="left" w:pos="7710"/>
              </w:tabs>
              <w:rPr>
                <w:rFonts w:ascii="Arial" w:hAnsi="Arial" w:cs="Arial"/>
                <w:sz w:val="18"/>
                <w:szCs w:val="18"/>
              </w:rPr>
            </w:pPr>
          </w:p>
          <w:p w14:paraId="2962D905" w14:textId="502C5016" w:rsidR="003775FE" w:rsidRDefault="003775FE" w:rsidP="00182D3A">
            <w:pPr>
              <w:tabs>
                <w:tab w:val="left" w:pos="7710"/>
              </w:tabs>
              <w:rPr>
                <w:rFonts w:ascii="Arial" w:hAnsi="Arial" w:cs="Arial"/>
                <w:sz w:val="18"/>
                <w:szCs w:val="18"/>
              </w:rPr>
            </w:pPr>
          </w:p>
          <w:p w14:paraId="4F092978" w14:textId="2D88B364" w:rsidR="003775FE" w:rsidRDefault="003775FE" w:rsidP="00182D3A">
            <w:pPr>
              <w:tabs>
                <w:tab w:val="left" w:pos="7710"/>
              </w:tabs>
              <w:rPr>
                <w:rFonts w:ascii="Arial" w:hAnsi="Arial" w:cs="Arial"/>
                <w:sz w:val="18"/>
                <w:szCs w:val="18"/>
              </w:rPr>
            </w:pPr>
          </w:p>
          <w:p w14:paraId="7056D226" w14:textId="4DC8FF4E" w:rsidR="003775FE" w:rsidRDefault="003775FE" w:rsidP="00182D3A">
            <w:pPr>
              <w:tabs>
                <w:tab w:val="left" w:pos="7710"/>
              </w:tabs>
              <w:rPr>
                <w:rFonts w:ascii="Arial" w:hAnsi="Arial" w:cs="Arial"/>
                <w:sz w:val="18"/>
                <w:szCs w:val="18"/>
              </w:rPr>
            </w:pPr>
          </w:p>
          <w:p w14:paraId="32F724C9" w14:textId="4E4AF781" w:rsidR="003775FE" w:rsidRDefault="003775FE" w:rsidP="00182D3A">
            <w:pPr>
              <w:tabs>
                <w:tab w:val="left" w:pos="7710"/>
              </w:tabs>
              <w:rPr>
                <w:rFonts w:ascii="Arial" w:hAnsi="Arial" w:cs="Arial"/>
                <w:sz w:val="18"/>
                <w:szCs w:val="18"/>
              </w:rPr>
            </w:pPr>
          </w:p>
          <w:p w14:paraId="2D05EA74" w14:textId="4974861C" w:rsidR="003775FE" w:rsidRDefault="003775FE" w:rsidP="00182D3A">
            <w:pPr>
              <w:tabs>
                <w:tab w:val="left" w:pos="7710"/>
              </w:tabs>
              <w:rPr>
                <w:rFonts w:ascii="Arial" w:hAnsi="Arial" w:cs="Arial"/>
                <w:sz w:val="18"/>
                <w:szCs w:val="18"/>
              </w:rPr>
            </w:pPr>
          </w:p>
          <w:p w14:paraId="1649AD33" w14:textId="23864CE1" w:rsidR="0021303C" w:rsidRDefault="0021303C" w:rsidP="00182D3A">
            <w:pPr>
              <w:tabs>
                <w:tab w:val="left" w:pos="7710"/>
              </w:tabs>
              <w:rPr>
                <w:rFonts w:ascii="Arial" w:hAnsi="Arial" w:cs="Arial"/>
                <w:sz w:val="18"/>
                <w:szCs w:val="18"/>
              </w:rPr>
            </w:pPr>
          </w:p>
          <w:p w14:paraId="724014EC" w14:textId="1F6FA2FD" w:rsidR="0021303C" w:rsidRDefault="0021303C" w:rsidP="00182D3A">
            <w:pPr>
              <w:tabs>
                <w:tab w:val="left" w:pos="7710"/>
              </w:tabs>
              <w:rPr>
                <w:rFonts w:ascii="Arial" w:hAnsi="Arial" w:cs="Arial"/>
                <w:sz w:val="18"/>
                <w:szCs w:val="18"/>
              </w:rPr>
            </w:pPr>
          </w:p>
          <w:p w14:paraId="18CC8420" w14:textId="78F58CA6" w:rsidR="0021303C" w:rsidRDefault="0021303C" w:rsidP="00182D3A">
            <w:pPr>
              <w:tabs>
                <w:tab w:val="left" w:pos="7710"/>
              </w:tabs>
              <w:rPr>
                <w:rFonts w:ascii="Arial" w:hAnsi="Arial" w:cs="Arial"/>
                <w:sz w:val="18"/>
                <w:szCs w:val="18"/>
              </w:rPr>
            </w:pPr>
          </w:p>
          <w:p w14:paraId="7F21B203" w14:textId="4AB72B14" w:rsidR="0021303C" w:rsidRDefault="0021303C" w:rsidP="00182D3A">
            <w:pPr>
              <w:tabs>
                <w:tab w:val="left" w:pos="7710"/>
              </w:tabs>
              <w:rPr>
                <w:rFonts w:ascii="Arial" w:hAnsi="Arial" w:cs="Arial"/>
                <w:sz w:val="18"/>
                <w:szCs w:val="18"/>
              </w:rPr>
            </w:pPr>
          </w:p>
          <w:p w14:paraId="6C9C9AF8" w14:textId="1C2AC5CA" w:rsidR="0021303C" w:rsidRDefault="0021303C" w:rsidP="00182D3A">
            <w:pPr>
              <w:tabs>
                <w:tab w:val="left" w:pos="7710"/>
              </w:tabs>
            </w:pPr>
          </w:p>
        </w:tc>
      </w:tr>
    </w:tbl>
    <w:p w14:paraId="1504BB04" w14:textId="77777777" w:rsidR="0021303C" w:rsidRDefault="0021303C" w:rsidP="0021303C">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w:t>
      </w:r>
      <w:r>
        <w:rPr>
          <w:rFonts w:ascii="Arial" w:hAnsi="Arial" w:cs="Arial"/>
          <w:sz w:val="18"/>
          <w:szCs w:val="18"/>
        </w:rPr>
        <w:t>t: 3</w:t>
      </w:r>
    </w:p>
    <w:p w14:paraId="71874C30" w14:textId="77777777" w:rsidR="0021303C" w:rsidRDefault="0021303C" w:rsidP="0021303C">
      <w:pPr>
        <w:spacing w:after="0"/>
        <w:jc w:val="right"/>
        <w:rPr>
          <w:rFonts w:ascii="Arial" w:hAnsi="Arial" w:cs="Arial"/>
          <w:sz w:val="18"/>
          <w:szCs w:val="18"/>
        </w:rPr>
      </w:pPr>
    </w:p>
    <w:p w14:paraId="6E82AF11"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p>
    <w:p w14:paraId="26831317"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Ponudnik:</w:t>
      </w:r>
    </w:p>
    <w:p w14:paraId="0D803333" w14:textId="77777777" w:rsidR="0021303C" w:rsidRDefault="0021303C" w:rsidP="0021303C">
      <w:pPr>
        <w:spacing w:after="0" w:line="240" w:lineRule="auto"/>
        <w:jc w:val="both"/>
      </w:pPr>
    </w:p>
    <w:p w14:paraId="0A38D6D7" w14:textId="77777777" w:rsidR="0021303C" w:rsidRDefault="0021303C" w:rsidP="0021303C">
      <w:pPr>
        <w:spacing w:after="0" w:line="240" w:lineRule="auto"/>
        <w:jc w:val="both"/>
      </w:pPr>
      <w:r>
        <w:rPr>
          <w:rFonts w:ascii="Arial" w:hAnsi="Arial" w:cs="Arial"/>
          <w:b/>
          <w:bCs/>
          <w:color w:val="000000"/>
          <w:sz w:val="18"/>
          <w:szCs w:val="18"/>
        </w:rPr>
        <w:t>Naročnik:     Občina Šentjur</w:t>
      </w:r>
    </w:p>
    <w:p w14:paraId="4196A922" w14:textId="77777777" w:rsidR="0021303C" w:rsidRDefault="0021303C" w:rsidP="0021303C">
      <w:pPr>
        <w:spacing w:after="0" w:line="240" w:lineRule="auto"/>
        <w:jc w:val="both"/>
      </w:pPr>
      <w:r>
        <w:rPr>
          <w:rFonts w:ascii="Arial" w:hAnsi="Arial" w:cs="Arial"/>
          <w:b/>
          <w:bCs/>
          <w:color w:val="000000"/>
          <w:sz w:val="18"/>
          <w:szCs w:val="18"/>
        </w:rPr>
        <w:t>                     Mestni trg 10</w:t>
      </w:r>
    </w:p>
    <w:p w14:paraId="4BE34B94" w14:textId="77777777" w:rsidR="0021303C" w:rsidRDefault="0021303C" w:rsidP="0021303C">
      <w:pPr>
        <w:spacing w:after="0" w:line="240" w:lineRule="auto"/>
        <w:jc w:val="both"/>
      </w:pPr>
      <w:r>
        <w:rPr>
          <w:rFonts w:ascii="Arial" w:hAnsi="Arial" w:cs="Arial"/>
          <w:b/>
          <w:bCs/>
          <w:color w:val="000000"/>
          <w:sz w:val="18"/>
          <w:szCs w:val="18"/>
        </w:rPr>
        <w:t>                     3230 Šentjur</w:t>
      </w:r>
    </w:p>
    <w:p w14:paraId="69D73884" w14:textId="77777777" w:rsidR="0021303C" w:rsidRDefault="0021303C" w:rsidP="0021303C">
      <w:pPr>
        <w:spacing w:before="225" w:after="225" w:line="240" w:lineRule="auto"/>
        <w:jc w:val="both"/>
      </w:pPr>
      <w:r>
        <w:rPr>
          <w:rFonts w:ascii="Arial" w:hAnsi="Arial" w:cs="Arial"/>
          <w:color w:val="000000"/>
          <w:sz w:val="18"/>
          <w:szCs w:val="18"/>
        </w:rPr>
        <w:t>Kot ponudnik, dajemo naslednjo</w:t>
      </w:r>
    </w:p>
    <w:p w14:paraId="00A0124C" w14:textId="77777777" w:rsidR="0021303C" w:rsidRDefault="0021303C" w:rsidP="0021303C">
      <w:pPr>
        <w:spacing w:before="225" w:after="225" w:line="240" w:lineRule="auto"/>
        <w:jc w:val="center"/>
      </w:pPr>
      <w:r>
        <w:rPr>
          <w:rFonts w:ascii="Arial" w:hAnsi="Arial" w:cs="Arial"/>
          <w:b/>
          <w:bCs/>
          <w:color w:val="000000"/>
          <w:sz w:val="18"/>
          <w:szCs w:val="18"/>
        </w:rPr>
        <w:t>IZJAVO O REFERENCAH</w:t>
      </w:r>
    </w:p>
    <w:p w14:paraId="2AD01669" w14:textId="136F4F02" w:rsidR="001E0DBE" w:rsidRDefault="0021303C" w:rsidP="001E0DBE">
      <w:pPr>
        <w:spacing w:before="225" w:after="225" w:line="240" w:lineRule="auto"/>
        <w:jc w:val="both"/>
        <w:rPr>
          <w:rFonts w:ascii="Arial" w:eastAsia="Times New Roman" w:hAnsi="Arial" w:cs="Arial"/>
          <w:color w:val="000000"/>
          <w:position w:val="-2"/>
          <w:sz w:val="18"/>
          <w:szCs w:val="18"/>
          <w:lang w:eastAsia="sl-SI"/>
        </w:rPr>
      </w:pPr>
      <w:r>
        <w:rPr>
          <w:rFonts w:ascii="Arial" w:hAnsi="Arial" w:cs="Arial"/>
          <w:color w:val="000000"/>
          <w:sz w:val="18"/>
          <w:szCs w:val="18"/>
        </w:rPr>
        <w:t xml:space="preserve">Izjavljamo, da </w:t>
      </w:r>
      <w:r>
        <w:rPr>
          <w:rFonts w:ascii="Arial" w:hAnsi="Arial" w:cs="Arial"/>
          <w:color w:val="000000"/>
          <w:position w:val="-2"/>
          <w:sz w:val="18"/>
          <w:szCs w:val="18"/>
        </w:rPr>
        <w:t>smo v zadnjih 5 (petih) letih pred oddajo ponudbe</w:t>
      </w:r>
      <w:r w:rsidR="001E0DBE">
        <w:rPr>
          <w:rFonts w:ascii="Arial" w:hAnsi="Arial" w:cs="Arial"/>
          <w:color w:val="000000"/>
          <w:position w:val="-2"/>
          <w:sz w:val="18"/>
          <w:szCs w:val="18"/>
        </w:rPr>
        <w:t xml:space="preserve"> izvedli</w:t>
      </w:r>
      <w:r w:rsidR="001E0DBE" w:rsidRPr="00A1071B">
        <w:rPr>
          <w:rFonts w:ascii="Arial" w:hAnsi="Arial" w:cs="Arial"/>
          <w:color w:val="000000"/>
          <w:position w:val="-2"/>
          <w:sz w:val="18"/>
          <w:szCs w:val="18"/>
        </w:rPr>
        <w:t xml:space="preserve"> </w:t>
      </w:r>
      <w:r w:rsidR="001E0DBE" w:rsidRPr="00E54C4E">
        <w:rPr>
          <w:rFonts w:ascii="Arial" w:eastAsia="Times New Roman" w:hAnsi="Arial" w:cs="Arial"/>
          <w:color w:val="000000"/>
          <w:position w:val="-2"/>
          <w:sz w:val="18"/>
          <w:szCs w:val="18"/>
          <w:lang w:eastAsia="sl-SI"/>
        </w:rPr>
        <w:t xml:space="preserve">vsaj en objekt </w:t>
      </w:r>
      <w:r w:rsidR="001E0DBE">
        <w:rPr>
          <w:rFonts w:ascii="Arial" w:eastAsia="Times New Roman" w:hAnsi="Arial" w:cs="Arial"/>
          <w:color w:val="000000"/>
          <w:position w:val="-2"/>
          <w:sz w:val="18"/>
          <w:szCs w:val="18"/>
          <w:lang w:eastAsia="sl-SI"/>
        </w:rPr>
        <w:t>sanacije zemeljskega plazu v vrednosti najmanj 1</w:t>
      </w:r>
      <w:r w:rsidR="00B751C7">
        <w:rPr>
          <w:rFonts w:ascii="Arial" w:eastAsia="Times New Roman" w:hAnsi="Arial" w:cs="Arial"/>
          <w:color w:val="000000"/>
          <w:position w:val="-2"/>
          <w:sz w:val="18"/>
          <w:szCs w:val="18"/>
          <w:lang w:eastAsia="sl-SI"/>
        </w:rPr>
        <w:t>0</w:t>
      </w:r>
      <w:r w:rsidR="001E0DBE">
        <w:rPr>
          <w:rFonts w:ascii="Arial" w:eastAsia="Times New Roman" w:hAnsi="Arial" w:cs="Arial"/>
          <w:color w:val="000000"/>
          <w:position w:val="-2"/>
          <w:sz w:val="18"/>
          <w:szCs w:val="18"/>
          <w:lang w:eastAsia="sl-SI"/>
        </w:rPr>
        <w:t xml:space="preserve">0.000,00 EUR brez DDV, </w:t>
      </w:r>
      <w:r w:rsidR="00B751C7">
        <w:rPr>
          <w:rFonts w:ascii="Arial" w:eastAsia="Times New Roman" w:hAnsi="Arial" w:cs="Arial"/>
          <w:color w:val="000000"/>
          <w:position w:val="-2"/>
          <w:sz w:val="18"/>
          <w:szCs w:val="18"/>
          <w:lang w:eastAsia="sl-SI"/>
        </w:rPr>
        <w:t>kjer je bila izvedena  kamnita zložba in globoka drenaža za odvodnjavanje podzemnih voda za zavarovanje porušene brežine in stabilizacijo plazu.</w:t>
      </w:r>
    </w:p>
    <w:p w14:paraId="7616994E" w14:textId="0BF88D8B" w:rsidR="00E54C4E" w:rsidRDefault="001E0DBE" w:rsidP="001E0DBE">
      <w:pPr>
        <w:spacing w:before="225" w:after="225" w:line="240" w:lineRule="auto"/>
        <w:jc w:val="both"/>
        <w:rPr>
          <w:rFonts w:ascii="Arial" w:hAnsi="Arial" w:cs="Arial"/>
          <w:color w:val="000000"/>
          <w:position w:val="-2"/>
          <w:sz w:val="18"/>
          <w:szCs w:val="18"/>
        </w:rPr>
      </w:pPr>
      <w:r>
        <w:rPr>
          <w:rFonts w:ascii="Arial" w:eastAsia="Calibri" w:hAnsi="Arial" w:cs="Arial"/>
          <w:sz w:val="18"/>
          <w:szCs w:val="18"/>
        </w:rPr>
        <w:t>Ureditev sanacije mora biti zaključena vsaj z zapisnikom o uspešno opravljenem kvalitetnem pregledu.</w:t>
      </w:r>
    </w:p>
    <w:p w14:paraId="2040CE83" w14:textId="77777777" w:rsidR="0021303C" w:rsidRPr="008E3CB3" w:rsidRDefault="0021303C" w:rsidP="0021303C">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SEZNAM OBJEKTOV V ZADNJIH PETIH LETIH PRED ODDAJO PONUDBE:</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21303C" w14:paraId="5D88A7A6"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3F325E" w14:textId="77777777" w:rsidR="0021303C" w:rsidRDefault="0021303C" w:rsidP="000B610E">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207C403E" w14:textId="77777777" w:rsidR="0021303C" w:rsidRDefault="0021303C" w:rsidP="000B610E">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93E99" w14:textId="77777777" w:rsidR="0021303C"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32A356A3" w14:textId="77777777" w:rsidR="0021303C" w:rsidRDefault="0021303C" w:rsidP="000B610E">
            <w:pPr>
              <w:jc w:val="center"/>
            </w:pPr>
            <w:r>
              <w:rPr>
                <w:rFonts w:ascii="Arial" w:hAnsi="Arial" w:cs="Arial"/>
                <w:b/>
                <w:bCs/>
                <w:color w:val="000000"/>
                <w:position w:val="-2"/>
                <w:sz w:val="18"/>
                <w:szCs w:val="18"/>
                <w:shd w:val="clear" w:color="auto" w:fill="D1D1D1"/>
              </w:rPr>
              <w:t>vrsta objekta</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F8A00" w14:textId="77777777" w:rsidR="0021303C" w:rsidRDefault="0021303C" w:rsidP="000B610E">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9DF33A" w14:textId="77777777" w:rsidR="0021303C" w:rsidRDefault="0021303C" w:rsidP="000B610E">
            <w:pPr>
              <w:shd w:val="clear" w:color="auto" w:fill="D1D1D1"/>
              <w:spacing w:before="135" w:after="135"/>
              <w:textAlignment w:val="center"/>
            </w:pPr>
            <w:r>
              <w:rPr>
                <w:rFonts w:ascii="Arial" w:hAnsi="Arial" w:cs="Arial"/>
                <w:b/>
                <w:bCs/>
                <w:color w:val="000000"/>
                <w:position w:val="-2"/>
                <w:sz w:val="18"/>
                <w:szCs w:val="18"/>
                <w:shd w:val="clear" w:color="auto" w:fill="D1D1D1"/>
              </w:rPr>
              <w:t>Številka in datum zapisnika za kvalitetni pregled</w:t>
            </w:r>
          </w:p>
        </w:tc>
      </w:tr>
      <w:tr w:rsidR="0021303C" w14:paraId="71AC4FB7"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947241" w14:textId="77777777" w:rsidR="0021303C" w:rsidRDefault="0021303C" w:rsidP="000B610E">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0177A"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38C1AACB" w14:textId="77777777" w:rsidR="0021303C" w:rsidRDefault="0021303C" w:rsidP="000B610E">
            <w:pPr>
              <w:rPr>
                <w:rFonts w:ascii="Arial" w:hAnsi="Arial" w:cs="Arial"/>
                <w:color w:val="000000"/>
                <w:position w:val="-2"/>
                <w:sz w:val="18"/>
                <w:szCs w:val="18"/>
              </w:rPr>
            </w:pPr>
          </w:p>
          <w:p w14:paraId="78C1F0CE" w14:textId="77777777" w:rsidR="0021303C" w:rsidRDefault="0021303C" w:rsidP="000B610E"/>
          <w:p w14:paraId="433FFE7B" w14:textId="77777777" w:rsidR="0021303C" w:rsidRDefault="0021303C" w:rsidP="000B610E"/>
          <w:p w14:paraId="0912810A" w14:textId="77777777" w:rsidR="0021303C" w:rsidRDefault="0021303C" w:rsidP="000B610E"/>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ED13A2" w14:textId="77777777" w:rsidR="0021303C" w:rsidRDefault="0021303C" w:rsidP="000B610E">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8A725"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17655E62" w14:textId="77777777" w:rsidR="00E54C4E" w:rsidRDefault="00E54C4E" w:rsidP="000B610E"/>
          <w:p w14:paraId="1316EDC5" w14:textId="48F70FDB" w:rsidR="00E54C4E" w:rsidRDefault="00E54C4E" w:rsidP="000B610E"/>
        </w:tc>
      </w:tr>
    </w:tbl>
    <w:p w14:paraId="7A7B25AC" w14:textId="66278885" w:rsidR="0021303C" w:rsidRDefault="0021303C" w:rsidP="0021303C">
      <w:pPr>
        <w:spacing w:before="225" w:after="225" w:line="240" w:lineRule="auto"/>
        <w:jc w:val="both"/>
      </w:pPr>
      <w:r>
        <w:rPr>
          <w:rFonts w:ascii="Arial" w:hAnsi="Arial" w:cs="Arial"/>
          <w:b/>
          <w:bCs/>
          <w:color w:val="000000"/>
          <w:sz w:val="18"/>
          <w:szCs w:val="18"/>
        </w:rPr>
        <w:t xml:space="preserve">*Ponudnik mora za izkazovanje izpolnjevanja pogoja priložiti najmanj </w:t>
      </w:r>
      <w:r w:rsidR="002B2FF9">
        <w:rPr>
          <w:rFonts w:ascii="Arial" w:hAnsi="Arial" w:cs="Arial"/>
          <w:b/>
          <w:bCs/>
          <w:color w:val="000000"/>
          <w:sz w:val="18"/>
          <w:szCs w:val="18"/>
        </w:rPr>
        <w:t>1</w:t>
      </w:r>
      <w:r>
        <w:rPr>
          <w:rFonts w:ascii="Arial" w:hAnsi="Arial" w:cs="Arial"/>
          <w:b/>
          <w:bCs/>
          <w:color w:val="000000"/>
          <w:sz w:val="18"/>
          <w:szCs w:val="18"/>
        </w:rPr>
        <w:t xml:space="preserve"> potrdil</w:t>
      </w:r>
      <w:r w:rsidR="002B2FF9">
        <w:rPr>
          <w:rFonts w:ascii="Arial" w:hAnsi="Arial" w:cs="Arial"/>
          <w:b/>
          <w:bCs/>
          <w:color w:val="000000"/>
          <w:sz w:val="18"/>
          <w:szCs w:val="18"/>
        </w:rPr>
        <w:t>o</w:t>
      </w:r>
      <w:r>
        <w:rPr>
          <w:rFonts w:ascii="Arial" w:hAnsi="Arial" w:cs="Arial"/>
          <w:b/>
          <w:bCs/>
          <w:color w:val="000000"/>
          <w:sz w:val="18"/>
          <w:szCs w:val="18"/>
        </w:rPr>
        <w:t xml:space="preserve"> naročnika.</w:t>
      </w:r>
    </w:p>
    <w:p w14:paraId="616143F9"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1335375" w14:textId="60B79291" w:rsidR="0021303C" w:rsidRPr="00BB7AAE" w:rsidRDefault="0021303C" w:rsidP="0021303C">
      <w:pPr>
        <w:pStyle w:val="Paragraf"/>
        <w:spacing w:before="0" w:after="0" w:line="240" w:lineRule="auto"/>
        <w:jc w:val="both"/>
        <w:rPr>
          <w:rFonts w:ascii="Arial" w:hAnsi="Arial" w:cs="Arial"/>
          <w:b/>
          <w:bCs/>
        </w:rPr>
      </w:pPr>
      <w:bookmarkStart w:id="1" w:name="_Hlk15297409"/>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bookmarkEnd w:id="1"/>
    <w:p w14:paraId="7F5D1674" w14:textId="77777777" w:rsidR="0021303C" w:rsidRDefault="0021303C" w:rsidP="0021303C">
      <w:pPr>
        <w:pStyle w:val="Paragraf"/>
        <w:spacing w:before="0" w:after="0" w:line="240" w:lineRule="auto"/>
        <w:jc w:val="both"/>
        <w:rPr>
          <w:rFonts w:ascii="Arial" w:hAnsi="Arial" w:cs="Arial"/>
          <w:color w:val="000000"/>
        </w:rPr>
      </w:pPr>
    </w:p>
    <w:p w14:paraId="32B4EC00" w14:textId="77777777" w:rsidR="0021303C" w:rsidRDefault="0021303C" w:rsidP="0021303C">
      <w:pPr>
        <w:spacing w:before="225" w:after="225" w:line="240" w:lineRule="auto"/>
        <w:jc w:val="both"/>
      </w:pPr>
      <w:r>
        <w:rPr>
          <w:rFonts w:ascii="Arial" w:hAnsi="Arial" w:cs="Arial"/>
          <w:color w:val="000000"/>
          <w:sz w:val="18"/>
          <w:szCs w:val="18"/>
        </w:rPr>
        <w:t> Datum: ________________                 Žig                  Podpis ponudnika: __________________</w:t>
      </w:r>
    </w:p>
    <w:p w14:paraId="61CE9D55" w14:textId="77777777" w:rsidR="0021303C" w:rsidRDefault="0021303C" w:rsidP="0021303C">
      <w:pPr>
        <w:sectPr w:rsidR="0021303C" w:rsidSect="00CF7E3C">
          <w:footerReference w:type="default" r:id="rId15"/>
          <w:pgSz w:w="11906" w:h="16838"/>
          <w:pgMar w:top="1418" w:right="1418" w:bottom="1418" w:left="1418" w:header="567" w:footer="596" w:gutter="0"/>
          <w:cols w:space="708"/>
          <w:docGrid w:linePitch="360"/>
        </w:sectPr>
      </w:pPr>
    </w:p>
    <w:p w14:paraId="4E769DD8" w14:textId="730CEE00" w:rsidR="0021303C" w:rsidRDefault="0021303C" w:rsidP="0021303C">
      <w:pPr>
        <w:spacing w:after="0"/>
        <w:jc w:val="right"/>
        <w:rPr>
          <w:rFonts w:ascii="Arial" w:hAnsi="Arial" w:cs="Arial"/>
          <w:sz w:val="18"/>
          <w:szCs w:val="18"/>
        </w:rPr>
      </w:pPr>
      <w:bookmarkStart w:id="2" w:name="_Hlk90451053"/>
      <w:r w:rsidRPr="00590863">
        <w:rPr>
          <w:rFonts w:ascii="Arial" w:hAnsi="Arial" w:cs="Arial"/>
          <w:sz w:val="18"/>
          <w:szCs w:val="18"/>
        </w:rPr>
        <w:lastRenderedPageBreak/>
        <w:t>Obraze</w:t>
      </w:r>
      <w:r>
        <w:rPr>
          <w:rFonts w:ascii="Arial" w:hAnsi="Arial" w:cs="Arial"/>
          <w:sz w:val="18"/>
          <w:szCs w:val="18"/>
        </w:rPr>
        <w:t xml:space="preserve">c št: </w:t>
      </w:r>
      <w:r w:rsidR="00E54C4E">
        <w:rPr>
          <w:rFonts w:ascii="Arial" w:hAnsi="Arial" w:cs="Arial"/>
          <w:sz w:val="18"/>
          <w:szCs w:val="18"/>
        </w:rPr>
        <w:t>4</w:t>
      </w:r>
    </w:p>
    <w:p w14:paraId="37924AC0" w14:textId="77777777" w:rsidR="0021303C" w:rsidRPr="00177097" w:rsidRDefault="0021303C" w:rsidP="0021303C">
      <w:pPr>
        <w:spacing w:after="0"/>
        <w:jc w:val="right"/>
        <w:rPr>
          <w:rFonts w:ascii="Arial" w:hAnsi="Arial" w:cs="Arial"/>
          <w:sz w:val="18"/>
          <w:szCs w:val="18"/>
        </w:rPr>
      </w:pPr>
    </w:p>
    <w:p w14:paraId="024A7515"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D7A451F" w14:textId="77777777" w:rsidR="0021303C" w:rsidRDefault="0021303C" w:rsidP="0021303C">
      <w:pPr>
        <w:spacing w:before="225" w:after="225" w:line="240" w:lineRule="auto"/>
        <w:jc w:val="center"/>
      </w:pPr>
      <w:r>
        <w:rPr>
          <w:rFonts w:ascii="Arial" w:hAnsi="Arial" w:cs="Arial"/>
          <w:b/>
          <w:bCs/>
          <w:color w:val="000000"/>
          <w:sz w:val="18"/>
          <w:szCs w:val="18"/>
        </w:rPr>
        <w:t>POTRDILO</w:t>
      </w:r>
    </w:p>
    <w:p w14:paraId="56BAB3B1" w14:textId="77777777" w:rsidR="0021303C" w:rsidRDefault="0021303C" w:rsidP="0021303C">
      <w:pPr>
        <w:spacing w:before="225" w:after="225" w:line="240" w:lineRule="auto"/>
        <w:jc w:val="both"/>
      </w:pPr>
      <w:r>
        <w:rPr>
          <w:rFonts w:ascii="Arial" w:hAnsi="Arial" w:cs="Arial"/>
          <w:color w:val="000000"/>
          <w:sz w:val="18"/>
          <w:szCs w:val="18"/>
        </w:rPr>
        <w:t> Podpisani izdajatelj  potrdila</w:t>
      </w:r>
    </w:p>
    <w:p w14:paraId="538C80C4"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5034B585"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112492C0" w14:textId="77777777" w:rsidR="0021303C" w:rsidRDefault="0021303C" w:rsidP="0021303C">
      <w:pPr>
        <w:spacing w:before="225" w:after="225" w:line="240" w:lineRule="auto"/>
        <w:jc w:val="both"/>
      </w:pPr>
      <w:r>
        <w:rPr>
          <w:rFonts w:ascii="Arial" w:hAnsi="Arial" w:cs="Arial"/>
          <w:color w:val="000000"/>
          <w:sz w:val="18"/>
          <w:szCs w:val="18"/>
        </w:rPr>
        <w:t>kot naročnik, potrjujemo, da je izvajalec</w:t>
      </w:r>
    </w:p>
    <w:p w14:paraId="431E84A6"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04D3B74A"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492B4356" w14:textId="24119C18" w:rsidR="0021303C" w:rsidRDefault="0021303C" w:rsidP="002130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nas izvajal naslednje referenčno delo, v sklopu katerega je bila izvedena </w:t>
      </w:r>
      <w:r w:rsidR="001E0DBE">
        <w:rPr>
          <w:rFonts w:ascii="Arial" w:eastAsia="Times New Roman" w:hAnsi="Arial" w:cs="Arial"/>
          <w:color w:val="000000"/>
          <w:position w:val="-2"/>
          <w:sz w:val="18"/>
          <w:szCs w:val="18"/>
          <w:lang w:eastAsia="sl-SI"/>
        </w:rPr>
        <w:t>sanacija zemeljskega plazu v vrednosti najmanj 1</w:t>
      </w:r>
      <w:r w:rsidR="00B751C7">
        <w:rPr>
          <w:rFonts w:ascii="Arial" w:eastAsia="Times New Roman" w:hAnsi="Arial" w:cs="Arial"/>
          <w:color w:val="000000"/>
          <w:position w:val="-2"/>
          <w:sz w:val="18"/>
          <w:szCs w:val="18"/>
          <w:lang w:eastAsia="sl-SI"/>
        </w:rPr>
        <w:t>0</w:t>
      </w:r>
      <w:r w:rsidR="001E0DBE">
        <w:rPr>
          <w:rFonts w:ascii="Arial" w:eastAsia="Times New Roman" w:hAnsi="Arial" w:cs="Arial"/>
          <w:color w:val="000000"/>
          <w:position w:val="-2"/>
          <w:sz w:val="18"/>
          <w:szCs w:val="18"/>
          <w:lang w:eastAsia="sl-SI"/>
        </w:rPr>
        <w:t xml:space="preserve">0.000,00 EUR brez DDV, </w:t>
      </w:r>
      <w:r w:rsidR="00B751C7">
        <w:rPr>
          <w:rFonts w:ascii="Arial" w:eastAsia="Times New Roman" w:hAnsi="Arial" w:cs="Arial"/>
          <w:color w:val="000000"/>
          <w:position w:val="-2"/>
          <w:sz w:val="18"/>
          <w:szCs w:val="18"/>
          <w:lang w:eastAsia="sl-SI"/>
        </w:rPr>
        <w:t>kjer je bila izvedena  kamnita zložba in globoka drenaža za odvodnjavanje podzemnih voda za zavarovanje porušene brežine in stabilizacijo plazu.</w:t>
      </w:r>
    </w:p>
    <w:p w14:paraId="1BC30F97" w14:textId="77777777" w:rsidR="0021303C" w:rsidRDefault="0021303C" w:rsidP="0021303C">
      <w:pPr>
        <w:spacing w:before="225" w:after="225" w:line="240" w:lineRule="auto"/>
        <w:jc w:val="both"/>
      </w:pPr>
      <w:r>
        <w:rPr>
          <w:rFonts w:ascii="Arial" w:hAnsi="Arial" w:cs="Arial"/>
          <w:color w:val="000000"/>
          <w:sz w:val="18"/>
          <w:szCs w:val="18"/>
        </w:rPr>
        <w:t>v vrednosti ______________________________EUR brez DDV</w:t>
      </w:r>
    </w:p>
    <w:p w14:paraId="2539C310" w14:textId="77777777" w:rsidR="0021303C" w:rsidRDefault="0021303C" w:rsidP="0021303C">
      <w:pPr>
        <w:spacing w:before="225" w:after="225" w:line="240" w:lineRule="auto"/>
        <w:jc w:val="both"/>
      </w:pPr>
      <w:r>
        <w:rPr>
          <w:rFonts w:ascii="Arial" w:hAnsi="Arial" w:cs="Arial"/>
          <w:color w:val="000000"/>
          <w:sz w:val="18"/>
          <w:szCs w:val="18"/>
        </w:rPr>
        <w:t>kraj opravljanja dela _________________________________________________________</w:t>
      </w:r>
    </w:p>
    <w:p w14:paraId="33FD00EC" w14:textId="77777777" w:rsidR="0021303C" w:rsidRDefault="0021303C" w:rsidP="0021303C">
      <w:pPr>
        <w:spacing w:before="225" w:after="225" w:line="240" w:lineRule="auto"/>
        <w:jc w:val="both"/>
      </w:pPr>
      <w:r>
        <w:rPr>
          <w:rFonts w:ascii="Arial" w:hAnsi="Arial" w:cs="Arial"/>
          <w:color w:val="000000"/>
          <w:sz w:val="18"/>
          <w:szCs w:val="18"/>
        </w:rPr>
        <w:t>v obdobju od  _________________ do ________________.</w:t>
      </w:r>
    </w:p>
    <w:p w14:paraId="0C193BD9" w14:textId="77777777" w:rsidR="0021303C" w:rsidRDefault="0021303C" w:rsidP="0021303C">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3F19ACB4" w14:textId="77777777" w:rsidR="0021303C" w:rsidRDefault="0021303C" w:rsidP="0021303C">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57034A0F" w14:textId="77777777" w:rsidR="0021303C" w:rsidRDefault="0021303C" w:rsidP="0021303C">
      <w:pPr>
        <w:spacing w:before="225" w:after="225" w:line="240" w:lineRule="auto"/>
        <w:jc w:val="both"/>
      </w:pPr>
      <w:r>
        <w:rPr>
          <w:rFonts w:ascii="Arial" w:hAnsi="Arial" w:cs="Arial"/>
          <w:color w:val="000000"/>
          <w:sz w:val="18"/>
          <w:szCs w:val="18"/>
        </w:rPr>
        <w:t>Interni tehnični pregled št. ___________________ z dne  __________________ .</w:t>
      </w:r>
    </w:p>
    <w:p w14:paraId="343D0508" w14:textId="77777777" w:rsidR="0021303C" w:rsidRDefault="0021303C" w:rsidP="0021303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23F6C6BF" w14:textId="77777777" w:rsidR="0021303C" w:rsidRDefault="0021303C" w:rsidP="0021303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D3341C3"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7896FE0" w14:textId="55BFF3C4"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2B259A15" w14:textId="77777777" w:rsidR="0021303C" w:rsidRDefault="0021303C" w:rsidP="0021303C">
      <w:pPr>
        <w:spacing w:before="225" w:after="225" w:line="240" w:lineRule="auto"/>
        <w:jc w:val="both"/>
      </w:pPr>
    </w:p>
    <w:p w14:paraId="5C94EA59" w14:textId="31427303" w:rsidR="0021303C" w:rsidRDefault="0021303C" w:rsidP="0021303C">
      <w:pPr>
        <w:spacing w:before="225" w:after="225" w:line="240" w:lineRule="auto"/>
        <w:jc w:val="both"/>
        <w:sectPr w:rsidR="0021303C" w:rsidSect="00CF7E3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________________</w:t>
      </w:r>
    </w:p>
    <w:bookmarkEnd w:id="2"/>
    <w:p w14:paraId="57EF468D" w14:textId="06381249" w:rsidR="0021303C" w:rsidRDefault="0021303C" w:rsidP="0021303C">
      <w:pPr>
        <w:spacing w:after="0"/>
        <w:jc w:val="right"/>
        <w:rPr>
          <w:rFonts w:ascii="Arial" w:hAnsi="Arial" w:cs="Arial"/>
          <w:sz w:val="18"/>
          <w:szCs w:val="18"/>
        </w:rPr>
      </w:pPr>
    </w:p>
    <w:p w14:paraId="30223DE2" w14:textId="77777777" w:rsidR="00E54C4E" w:rsidRDefault="00E54C4E" w:rsidP="0021303C">
      <w:pPr>
        <w:spacing w:after="0"/>
        <w:jc w:val="right"/>
        <w:rPr>
          <w:rFonts w:ascii="Arial" w:hAnsi="Arial" w:cs="Arial"/>
          <w:sz w:val="18"/>
          <w:szCs w:val="18"/>
        </w:rPr>
      </w:pPr>
    </w:p>
    <w:p w14:paraId="1172707C" w14:textId="7BDD5681" w:rsidR="0021303C" w:rsidRDefault="0021303C" w:rsidP="002130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 xml:space="preserve">t: </w:t>
      </w:r>
      <w:r w:rsidR="00E1459A">
        <w:rPr>
          <w:rFonts w:ascii="Arial" w:hAnsi="Arial" w:cs="Arial"/>
          <w:sz w:val="18"/>
          <w:szCs w:val="18"/>
        </w:rPr>
        <w:t>5</w:t>
      </w:r>
    </w:p>
    <w:p w14:paraId="6E51EFAE" w14:textId="77777777" w:rsidR="0021303C" w:rsidRDefault="0021303C" w:rsidP="0021303C">
      <w:pPr>
        <w:spacing w:after="0"/>
        <w:jc w:val="right"/>
        <w:rPr>
          <w:rFonts w:ascii="Arial" w:hAnsi="Arial" w:cs="Arial"/>
          <w:sz w:val="18"/>
          <w:szCs w:val="18"/>
        </w:rPr>
      </w:pPr>
    </w:p>
    <w:p w14:paraId="5864CD9C"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del</w:t>
      </w:r>
    </w:p>
    <w:p w14:paraId="2E30CCFD" w14:textId="77777777" w:rsidR="0021303C" w:rsidRDefault="0021303C" w:rsidP="0021303C">
      <w:pPr>
        <w:spacing w:after="120"/>
        <w:rPr>
          <w:rFonts w:ascii="Arial" w:hAnsi="Arial" w:cs="Arial"/>
        </w:rPr>
      </w:pPr>
    </w:p>
    <w:p w14:paraId="2134CE4B" w14:textId="77777777" w:rsidR="0021303C" w:rsidRDefault="0021303C" w:rsidP="0021303C">
      <w:pPr>
        <w:spacing w:before="225" w:after="225" w:line="240" w:lineRule="auto"/>
        <w:jc w:val="both"/>
      </w:pPr>
      <w:r>
        <w:rPr>
          <w:rFonts w:ascii="Arial" w:hAnsi="Arial" w:cs="Arial"/>
          <w:b/>
          <w:bCs/>
          <w:color w:val="000000"/>
          <w:sz w:val="18"/>
          <w:szCs w:val="18"/>
        </w:rPr>
        <w:t>VODJA DEL: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303C" w14:paraId="35CE9B1C"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AD88F" w14:textId="77777777" w:rsidR="0021303C" w:rsidRDefault="0021303C" w:rsidP="000B61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29A19" w14:textId="77777777" w:rsidR="0021303C" w:rsidRDefault="0021303C" w:rsidP="000B610E">
            <w:r>
              <w:rPr>
                <w:rFonts w:ascii="Arial" w:hAnsi="Arial" w:cs="Arial"/>
                <w:color w:val="000000"/>
                <w:position w:val="-2"/>
                <w:sz w:val="18"/>
                <w:szCs w:val="18"/>
              </w:rPr>
              <w:t> </w:t>
            </w:r>
          </w:p>
        </w:tc>
      </w:tr>
      <w:tr w:rsidR="0021303C" w14:paraId="5716FA71"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4C79" w14:textId="77777777" w:rsidR="0021303C" w:rsidRDefault="0021303C" w:rsidP="000B61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ACD9" w14:textId="77777777" w:rsidR="0021303C" w:rsidRDefault="0021303C" w:rsidP="000B610E">
            <w:r>
              <w:rPr>
                <w:rFonts w:ascii="Arial" w:hAnsi="Arial" w:cs="Arial"/>
                <w:color w:val="000000"/>
                <w:position w:val="-2"/>
                <w:sz w:val="18"/>
                <w:szCs w:val="18"/>
              </w:rPr>
              <w:t> </w:t>
            </w:r>
          </w:p>
        </w:tc>
      </w:tr>
      <w:tr w:rsidR="0021303C" w14:paraId="269EB6EF"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9353" w14:textId="77777777" w:rsidR="0021303C" w:rsidRDefault="0021303C" w:rsidP="000B610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A9B90" w14:textId="77777777" w:rsidR="0021303C" w:rsidRDefault="0021303C" w:rsidP="000B610E">
            <w:r>
              <w:rPr>
                <w:rFonts w:ascii="Arial" w:hAnsi="Arial" w:cs="Arial"/>
                <w:color w:val="000000"/>
                <w:position w:val="-2"/>
                <w:sz w:val="18"/>
                <w:szCs w:val="18"/>
              </w:rPr>
              <w:t xml:space="preserve">DA </w:t>
            </w:r>
            <w:r>
              <w:fldChar w:fldCharType="begin">
                <w:ffData>
                  <w:name w:val="cbox157ea5d158b8a7"/>
                  <w:enabled/>
                  <w:calcOnExit w:val="0"/>
                  <w:checkBox>
                    <w:sizeAuto/>
                    <w:default w:val="0"/>
                  </w:checkBox>
                </w:ffData>
              </w:fldChar>
            </w:r>
            <w:r>
              <w:instrText xml:space="preserve"> FORMCHECKBOX </w:instrText>
            </w:r>
            <w:r w:rsidR="00B97D62">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B97D62">
              <w:fldChar w:fldCharType="separate"/>
            </w:r>
            <w:r>
              <w:fldChar w:fldCharType="end"/>
            </w:r>
          </w:p>
        </w:tc>
      </w:tr>
      <w:tr w:rsidR="0021303C" w14:paraId="44746488"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BD93" w14:textId="77777777" w:rsidR="0021303C" w:rsidRDefault="0021303C" w:rsidP="000B610E">
            <w:pPr>
              <w:jc w:val="right"/>
            </w:pPr>
            <w:r>
              <w:rPr>
                <w:rFonts w:ascii="Arial" w:hAnsi="Arial" w:cs="Arial"/>
                <w:color w:val="000000"/>
                <w:position w:val="-2"/>
                <w:sz w:val="18"/>
                <w:szCs w:val="18"/>
              </w:rPr>
              <w:t>Vodja del je zaposlen za nedoločen čas pri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8691" w14:textId="77777777" w:rsidR="0021303C" w:rsidRDefault="0021303C" w:rsidP="000B610E">
            <w:r>
              <w:rPr>
                <w:rFonts w:ascii="Arial" w:hAnsi="Arial" w:cs="Arial"/>
                <w:color w:val="000000"/>
                <w:position w:val="-2"/>
                <w:sz w:val="18"/>
                <w:szCs w:val="18"/>
              </w:rPr>
              <w:t xml:space="preserve"> DA </w:t>
            </w:r>
            <w:r>
              <w:fldChar w:fldCharType="begin">
                <w:ffData>
                  <w:name w:val="cbox157ea5d158b8a7"/>
                  <w:enabled/>
                  <w:calcOnExit w:val="0"/>
                  <w:checkBox>
                    <w:sizeAuto/>
                    <w:default w:val="0"/>
                  </w:checkBox>
                </w:ffData>
              </w:fldChar>
            </w:r>
            <w:r>
              <w:instrText xml:space="preserve"> FORMCHECKBOX </w:instrText>
            </w:r>
            <w:r w:rsidR="00B97D62">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B97D62">
              <w:fldChar w:fldCharType="separate"/>
            </w:r>
            <w:r>
              <w:fldChar w:fldCharType="end"/>
            </w:r>
          </w:p>
        </w:tc>
      </w:tr>
      <w:tr w:rsidR="0021303C" w14:paraId="4AD24E20"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98FC" w14:textId="77777777" w:rsidR="0021303C" w:rsidRDefault="0021303C" w:rsidP="000B61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6E4BF" w14:textId="77777777" w:rsidR="0021303C" w:rsidRDefault="0021303C" w:rsidP="000B610E">
            <w:r>
              <w:rPr>
                <w:rFonts w:ascii="Arial" w:hAnsi="Arial" w:cs="Arial"/>
                <w:color w:val="000000"/>
                <w:position w:val="-2"/>
                <w:sz w:val="18"/>
                <w:szCs w:val="18"/>
              </w:rPr>
              <w:t xml:space="preserve">DA </w:t>
            </w:r>
            <w:r>
              <w:fldChar w:fldCharType="begin">
                <w:ffData>
                  <w:name w:val="cbox157ea5d158c375"/>
                  <w:enabled/>
                  <w:calcOnExit w:val="0"/>
                  <w:checkBox>
                    <w:sizeAuto/>
                    <w:default w:val="0"/>
                  </w:checkBox>
                </w:ffData>
              </w:fldChar>
            </w:r>
            <w:r>
              <w:instrText xml:space="preserve"> FORMCHECKBOX </w:instrText>
            </w:r>
            <w:r w:rsidR="00B97D62">
              <w:fldChar w:fldCharType="separate"/>
            </w:r>
            <w:r>
              <w:fldChar w:fldCharType="end"/>
            </w:r>
            <w:r>
              <w:rPr>
                <w:rFonts w:ascii="Arial" w:hAnsi="Arial" w:cs="Arial"/>
                <w:color w:val="000000"/>
                <w:position w:val="-2"/>
                <w:sz w:val="18"/>
                <w:szCs w:val="18"/>
              </w:rPr>
              <w:t xml:space="preserve"> NE </w:t>
            </w:r>
            <w:r>
              <w:fldChar w:fldCharType="begin">
                <w:ffData>
                  <w:name w:val="cbox157ea5d158c4e4"/>
                  <w:enabled/>
                  <w:calcOnExit w:val="0"/>
                  <w:checkBox>
                    <w:sizeAuto/>
                    <w:default w:val="0"/>
                  </w:checkBox>
                </w:ffData>
              </w:fldChar>
            </w:r>
            <w:r>
              <w:instrText xml:space="preserve"> FORMCHECKBOX </w:instrText>
            </w:r>
            <w:r w:rsidR="00B97D62">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10BFA32"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Gradbenim zakonom 61/17 in 72/17-popr.).</w:t>
      </w:r>
    </w:p>
    <w:p w14:paraId="4389F81A" w14:textId="77777777" w:rsidR="0021303C" w:rsidRDefault="0021303C" w:rsidP="0021303C">
      <w:pPr>
        <w:spacing w:before="225" w:after="225" w:line="240" w:lineRule="auto"/>
        <w:jc w:val="both"/>
      </w:pPr>
      <w:r>
        <w:rPr>
          <w:rFonts w:ascii="Arial" w:hAnsi="Arial" w:cs="Arial"/>
          <w:b/>
          <w:bCs/>
          <w:color w:val="000000"/>
          <w:sz w:val="18"/>
          <w:szCs w:val="18"/>
          <w:u w:val="single"/>
        </w:rPr>
        <w:t>Velja za tuje gospodarske subjekte:</w:t>
      </w:r>
    </w:p>
    <w:p w14:paraId="1EFFD02B" w14:textId="77777777" w:rsidR="0021303C" w:rsidRDefault="0021303C" w:rsidP="0021303C">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56E1D4F1" w14:textId="77777777" w:rsidR="0021303C" w:rsidRDefault="0021303C" w:rsidP="0021303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0B2FACB" w14:textId="77777777" w:rsidR="0021303C" w:rsidRDefault="0021303C" w:rsidP="0021303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D4BFE08" w14:textId="77777777" w:rsidR="0021303C" w:rsidRDefault="0021303C" w:rsidP="0021303C">
      <w:pPr>
        <w:spacing w:before="225" w:after="225" w:line="240" w:lineRule="auto"/>
        <w:jc w:val="both"/>
      </w:pPr>
      <w:r>
        <w:rPr>
          <w:rFonts w:ascii="Arial" w:hAnsi="Arial" w:cs="Arial"/>
          <w:color w:val="000000"/>
          <w:sz w:val="18"/>
          <w:szCs w:val="18"/>
        </w:rPr>
        <w:t>[   ] posebno dovoljenje ni potrebno. </w:t>
      </w:r>
    </w:p>
    <w:p w14:paraId="475D7344" w14:textId="77777777" w:rsidR="0021303C" w:rsidRDefault="0021303C" w:rsidP="0021303C">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671BC2EE" w14:textId="77777777" w:rsidR="0021303C" w:rsidRPr="00C71A4E" w:rsidRDefault="0021303C" w:rsidP="0021303C">
      <w:pPr>
        <w:spacing w:after="0" w:line="240" w:lineRule="auto"/>
        <w:jc w:val="both"/>
        <w:rPr>
          <w:rFonts w:ascii="Arial" w:eastAsia="Times New Roman" w:hAnsi="Arial" w:cs="Times New Roman"/>
          <w:sz w:val="24"/>
          <w:szCs w:val="20"/>
          <w:lang w:eastAsia="sl-SI"/>
        </w:rPr>
      </w:pPr>
      <w:r w:rsidRPr="00C71A4E">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9070"/>
      </w:tblGrid>
      <w:tr w:rsidR="0021303C" w:rsidRPr="00C71A4E" w14:paraId="4BDCD3C6" w14:textId="77777777" w:rsidTr="000B610E">
        <w:tc>
          <w:tcPr>
            <w:tcW w:w="0" w:type="auto"/>
            <w:shd w:val="clear" w:color="auto" w:fill="auto"/>
            <w:tcMar>
              <w:top w:w="0" w:type="auto"/>
              <w:bottom w:w="0" w:type="auto"/>
            </w:tcMar>
          </w:tcPr>
          <w:p w14:paraId="2F120C63" w14:textId="77777777"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Times New Roman" w:hAnsi="Arial" w:cs="Arial"/>
                <w:color w:val="000000"/>
                <w:sz w:val="18"/>
                <w:szCs w:val="18"/>
                <w:lang w:eastAsia="sl-SI"/>
              </w:rPr>
              <w:t> izobrazbene in strokovne kvalifikacije izvajalca storitev ter kvalifikacije vodstvenega osebja, zlasti pa oseb, ki bodo vodile izvedbo storitev oziroma gradnje ter navedba ključnega osebja ali strokovnih služb, ki bodo vključeni v ponudnikovo izvedbo naročila, ne glede na to, ali so zaposleni pri ponudniku;</w:t>
            </w:r>
          </w:p>
          <w:p w14:paraId="62720954" w14:textId="77777777"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Calibri" w:hAnsi="Arial" w:cs="Arial"/>
                <w:color w:val="000000"/>
                <w:position w:val="-2"/>
                <w:sz w:val="18"/>
                <w:szCs w:val="18"/>
              </w:rPr>
              <w:t>vodja del izpolnjuje pogoje za vodjo del po GZ.</w:t>
            </w:r>
          </w:p>
        </w:tc>
      </w:tr>
    </w:tbl>
    <w:p w14:paraId="71B54139"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1940FEE"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383410C7"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0746AAD"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D2D3428"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A36BD0B" w14:textId="77777777" w:rsidR="0021303C" w:rsidRPr="00C71A4E" w:rsidRDefault="0021303C" w:rsidP="0021303C">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A284D81" w14:textId="0E597504"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2BD5EF0B" w14:textId="77777777" w:rsidR="0021303C" w:rsidRDefault="0021303C" w:rsidP="002130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21303C" w14:paraId="2737F588" w14:textId="77777777" w:rsidTr="000B610E">
        <w:tc>
          <w:tcPr>
            <w:tcW w:w="2500" w:type="pct"/>
            <w:tcMar>
              <w:top w:w="75" w:type="dxa"/>
              <w:bottom w:w="75" w:type="dxa"/>
            </w:tcMar>
            <w:vAlign w:val="center"/>
          </w:tcPr>
          <w:p w14:paraId="49404353" w14:textId="77777777" w:rsidR="0021303C" w:rsidRDefault="0021303C" w:rsidP="000B610E">
            <w:r>
              <w:rPr>
                <w:rFonts w:ascii="Arial" w:hAnsi="Arial" w:cs="Arial"/>
                <w:color w:val="000000"/>
                <w:position w:val="-2"/>
                <w:sz w:val="18"/>
                <w:szCs w:val="18"/>
              </w:rPr>
              <w:t>Kraj in datum:</w:t>
            </w:r>
          </w:p>
        </w:tc>
        <w:tc>
          <w:tcPr>
            <w:tcW w:w="0" w:type="auto"/>
            <w:tcMar>
              <w:top w:w="75" w:type="dxa"/>
              <w:bottom w:w="75" w:type="dxa"/>
            </w:tcMar>
            <w:vAlign w:val="center"/>
          </w:tcPr>
          <w:p w14:paraId="4163A82F" w14:textId="77777777" w:rsidR="0021303C" w:rsidRDefault="0021303C" w:rsidP="000B610E">
            <w:r>
              <w:rPr>
                <w:rFonts w:ascii="Arial" w:hAnsi="Arial" w:cs="Arial"/>
                <w:color w:val="000000"/>
                <w:position w:val="-2"/>
                <w:sz w:val="18"/>
                <w:szCs w:val="18"/>
              </w:rPr>
              <w:t>Ime in priimek: _____________________</w:t>
            </w:r>
          </w:p>
        </w:tc>
      </w:tr>
      <w:tr w:rsidR="0021303C" w14:paraId="0381B37E" w14:textId="77777777" w:rsidTr="000B610E">
        <w:tc>
          <w:tcPr>
            <w:tcW w:w="2500" w:type="pct"/>
            <w:tcMar>
              <w:top w:w="75" w:type="dxa"/>
              <w:bottom w:w="75" w:type="dxa"/>
            </w:tcMar>
            <w:vAlign w:val="center"/>
          </w:tcPr>
          <w:p w14:paraId="28D32FCF" w14:textId="77777777" w:rsidR="0021303C" w:rsidRDefault="0021303C" w:rsidP="000B610E">
            <w:r>
              <w:rPr>
                <w:rFonts w:ascii="Arial" w:hAnsi="Arial" w:cs="Arial"/>
                <w:color w:val="000000"/>
                <w:position w:val="-2"/>
                <w:sz w:val="18"/>
                <w:szCs w:val="18"/>
              </w:rPr>
              <w:t> </w:t>
            </w:r>
          </w:p>
        </w:tc>
        <w:tc>
          <w:tcPr>
            <w:tcW w:w="0" w:type="auto"/>
            <w:tcMar>
              <w:top w:w="75" w:type="dxa"/>
              <w:bottom w:w="75" w:type="dxa"/>
            </w:tcMar>
            <w:vAlign w:val="center"/>
          </w:tcPr>
          <w:p w14:paraId="48DDE407" w14:textId="77777777" w:rsidR="0021303C" w:rsidRDefault="0021303C" w:rsidP="000B610E">
            <w:pPr>
              <w:jc w:val="center"/>
            </w:pPr>
            <w:r>
              <w:rPr>
                <w:rFonts w:ascii="Arial" w:hAnsi="Arial" w:cs="Arial"/>
                <w:color w:val="A9A9A9"/>
                <w:position w:val="-2"/>
                <w:sz w:val="18"/>
                <w:szCs w:val="18"/>
              </w:rPr>
              <w:t>(žig in podpis)</w:t>
            </w:r>
          </w:p>
        </w:tc>
      </w:tr>
    </w:tbl>
    <w:p w14:paraId="21CF9F2C" w14:textId="77777777" w:rsidR="0021303C" w:rsidRDefault="0021303C" w:rsidP="0021303C">
      <w:pPr>
        <w:sectPr w:rsidR="0021303C" w:rsidSect="00CF7E3C">
          <w:footerReference w:type="default" r:id="rId17"/>
          <w:pgSz w:w="11906" w:h="16838"/>
          <w:pgMar w:top="1418" w:right="1418" w:bottom="1418" w:left="1418" w:header="567" w:footer="596" w:gutter="0"/>
          <w:cols w:space="708"/>
          <w:docGrid w:linePitch="360"/>
        </w:sectPr>
      </w:pPr>
    </w:p>
    <w:p w14:paraId="351A2FE1" w14:textId="77777777" w:rsidR="0021303C" w:rsidRDefault="0021303C" w:rsidP="0021303C">
      <w:pPr>
        <w:spacing w:after="0"/>
        <w:rPr>
          <w:rFonts w:ascii="Arial" w:hAnsi="Arial" w:cs="Arial"/>
          <w:sz w:val="18"/>
          <w:szCs w:val="18"/>
        </w:rPr>
      </w:pPr>
    </w:p>
    <w:p w14:paraId="48AB9CDC" w14:textId="143755FF"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sidR="00E1459A">
        <w:rPr>
          <w:rFonts w:ascii="Arial" w:eastAsia="Times New Roman" w:hAnsi="Arial" w:cs="Arial"/>
          <w:sz w:val="18"/>
          <w:szCs w:val="18"/>
          <w:lang w:eastAsia="sl-SI"/>
        </w:rPr>
        <w:t>6</w:t>
      </w:r>
    </w:p>
    <w:p w14:paraId="7AAD80C1"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Izjava o referencah vodje del</w:t>
      </w:r>
    </w:p>
    <w:p w14:paraId="6D316E56"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Ponudnik:</w:t>
      </w:r>
    </w:p>
    <w:p w14:paraId="1C62CDC2"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_______________________</w:t>
      </w:r>
    </w:p>
    <w:p w14:paraId="157C5057"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_______________________ </w:t>
      </w:r>
    </w:p>
    <w:p w14:paraId="5D22CA4F"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Naročnik:</w:t>
      </w:r>
      <w:r w:rsidRPr="00DC1DA3">
        <w:rPr>
          <w:rFonts w:ascii="Arial" w:eastAsia="Times New Roman" w:hAnsi="Arial" w:cs="Arial"/>
          <w:color w:val="000000"/>
          <w:sz w:val="18"/>
          <w:szCs w:val="18"/>
          <w:lang w:eastAsia="sl-SI"/>
        </w:rPr>
        <w:t xml:space="preserve">     </w:t>
      </w:r>
      <w:r w:rsidRPr="00DC1DA3">
        <w:rPr>
          <w:rFonts w:ascii="Arial" w:eastAsia="Times New Roman" w:hAnsi="Arial" w:cs="Arial"/>
          <w:b/>
          <w:bCs/>
          <w:color w:val="000000"/>
          <w:sz w:val="18"/>
          <w:szCs w:val="18"/>
          <w:lang w:eastAsia="sl-SI"/>
        </w:rPr>
        <w:t>Občina Šentjur</w:t>
      </w:r>
    </w:p>
    <w:p w14:paraId="1AB81517"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Times New Roman"/>
          <w:sz w:val="24"/>
          <w:szCs w:val="20"/>
          <w:lang w:eastAsia="sl-SI"/>
        </w:rPr>
        <w:t xml:space="preserve">                 </w:t>
      </w:r>
      <w:r w:rsidRPr="00DC1DA3">
        <w:rPr>
          <w:rFonts w:ascii="Arial" w:eastAsia="Times New Roman" w:hAnsi="Arial" w:cs="Arial"/>
          <w:b/>
          <w:bCs/>
          <w:color w:val="000000"/>
          <w:sz w:val="18"/>
          <w:szCs w:val="18"/>
          <w:lang w:eastAsia="sl-SI"/>
        </w:rPr>
        <w:t>Mestni trg 10</w:t>
      </w:r>
      <w:r w:rsidRPr="00DC1DA3">
        <w:rPr>
          <w:rFonts w:ascii="Arial" w:eastAsia="Times New Roman" w:hAnsi="Arial" w:cs="Times New Roman"/>
          <w:sz w:val="24"/>
          <w:szCs w:val="20"/>
          <w:lang w:eastAsia="sl-SI"/>
        </w:rPr>
        <w:t xml:space="preserve">, </w:t>
      </w:r>
      <w:r w:rsidRPr="00DC1DA3">
        <w:rPr>
          <w:rFonts w:ascii="Arial" w:eastAsia="Times New Roman" w:hAnsi="Arial" w:cs="Arial"/>
          <w:b/>
          <w:bCs/>
          <w:color w:val="000000"/>
          <w:sz w:val="18"/>
          <w:szCs w:val="18"/>
          <w:lang w:eastAsia="sl-SI"/>
        </w:rPr>
        <w:t>3230 Šentjur</w:t>
      </w:r>
    </w:p>
    <w:p w14:paraId="230DC569"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ponudnik, dajemo naslednjo</w:t>
      </w:r>
    </w:p>
    <w:p w14:paraId="625B0D82" w14:textId="77777777" w:rsidR="0021303C" w:rsidRPr="00DC1DA3" w:rsidRDefault="0021303C" w:rsidP="0021303C">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IZJAVO O REFERENCAH VODJE DEL</w:t>
      </w:r>
    </w:p>
    <w:p w14:paraId="5A220F30"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Vodja del  ________________________________________________________,</w:t>
      </w:r>
    </w:p>
    <w:p w14:paraId="67AD91E8"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w:t>
      </w:r>
      <w:r w:rsidRPr="00DC1DA3">
        <w:rPr>
          <w:rFonts w:ascii="Arial" w:eastAsia="Times New Roman" w:hAnsi="Arial" w:cs="Arial"/>
          <w:i/>
          <w:iCs/>
          <w:color w:val="000000"/>
          <w:sz w:val="18"/>
          <w:szCs w:val="18"/>
          <w:lang w:eastAsia="sl-SI"/>
        </w:rPr>
        <w:t>(ime in priimek)</w:t>
      </w:r>
    </w:p>
    <w:p w14:paraId="08C35996" w14:textId="77777777" w:rsidR="0021303C" w:rsidRPr="00DC1DA3" w:rsidRDefault="0021303C" w:rsidP="0021303C">
      <w:pPr>
        <w:spacing w:after="0" w:line="240" w:lineRule="auto"/>
        <w:jc w:val="both"/>
        <w:rPr>
          <w:rFonts w:ascii="Arial" w:eastAsia="Times New Roman" w:hAnsi="Arial" w:cs="Arial"/>
          <w:color w:val="000000"/>
          <w:sz w:val="18"/>
          <w:szCs w:val="18"/>
          <w:lang w:eastAsia="sl-SI"/>
        </w:rPr>
      </w:pPr>
    </w:p>
    <w:p w14:paraId="49507CF9" w14:textId="77777777" w:rsidR="0021303C" w:rsidRPr="00DC1DA3" w:rsidRDefault="0021303C" w:rsidP="0021303C">
      <w:pPr>
        <w:spacing w:after="0" w:line="240" w:lineRule="auto"/>
        <w:jc w:val="both"/>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 xml:space="preserve">ki ima naslednjo izobrazbo ____________________________________________________ </w:t>
      </w:r>
    </w:p>
    <w:p w14:paraId="2FD7401D" w14:textId="77777777" w:rsidR="0021303C" w:rsidRDefault="0021303C" w:rsidP="0021303C">
      <w:pPr>
        <w:spacing w:after="0" w:line="240" w:lineRule="auto"/>
        <w:jc w:val="both"/>
        <w:rPr>
          <w:rFonts w:ascii="Arial" w:eastAsia="Calibri" w:hAnsi="Arial" w:cs="Arial"/>
          <w:color w:val="000000"/>
          <w:position w:val="-2"/>
          <w:sz w:val="18"/>
          <w:szCs w:val="18"/>
        </w:rPr>
      </w:pPr>
    </w:p>
    <w:p w14:paraId="1B115473" w14:textId="2069A443" w:rsidR="001E0DBE" w:rsidRPr="0008085D" w:rsidRDefault="001E0DBE" w:rsidP="001E0DBE">
      <w:pPr>
        <w:spacing w:before="225" w:after="225" w:line="240" w:lineRule="auto"/>
        <w:jc w:val="both"/>
        <w:rPr>
          <w:rFonts w:ascii="Arial" w:eastAsia="Calibri" w:hAnsi="Arial" w:cs="Arial"/>
          <w:sz w:val="18"/>
          <w:szCs w:val="18"/>
        </w:rPr>
      </w:pPr>
      <w:r>
        <w:rPr>
          <w:rFonts w:eastAsia="Calibri" w:cs="Arial"/>
          <w:color w:val="000000"/>
          <w:position w:val="-2"/>
          <w:sz w:val="18"/>
          <w:szCs w:val="18"/>
        </w:rPr>
        <w:t>Vodja del</w:t>
      </w:r>
      <w:r w:rsidRPr="008E2B25">
        <w:rPr>
          <w:rFonts w:eastAsia="Calibri" w:cs="Arial"/>
          <w:color w:val="000000"/>
          <w:position w:val="-2"/>
          <w:sz w:val="18"/>
          <w:szCs w:val="18"/>
        </w:rPr>
        <w:t xml:space="preserve"> je </w:t>
      </w:r>
      <w:r>
        <w:rPr>
          <w:rFonts w:ascii="Arial" w:hAnsi="Arial" w:cs="Arial"/>
          <w:color w:val="000000"/>
          <w:position w:val="-2"/>
          <w:sz w:val="18"/>
          <w:szCs w:val="18"/>
        </w:rPr>
        <w:t>v zadnjih 5 (petih) letih pred oddajo ponudbe vodil</w:t>
      </w:r>
      <w:r w:rsidRPr="00A1071B">
        <w:rPr>
          <w:rFonts w:ascii="Arial" w:hAnsi="Arial" w:cs="Arial"/>
          <w:color w:val="000000"/>
          <w:position w:val="-2"/>
          <w:sz w:val="18"/>
          <w:szCs w:val="18"/>
        </w:rPr>
        <w:t xml:space="preserve"> </w:t>
      </w:r>
      <w:r w:rsidRPr="00E54C4E">
        <w:rPr>
          <w:rFonts w:ascii="Arial" w:eastAsia="Times New Roman" w:hAnsi="Arial" w:cs="Arial"/>
          <w:color w:val="000000"/>
          <w:position w:val="-2"/>
          <w:sz w:val="18"/>
          <w:szCs w:val="18"/>
          <w:lang w:eastAsia="sl-SI"/>
        </w:rPr>
        <w:t xml:space="preserve">vsaj en objekt </w:t>
      </w:r>
      <w:r>
        <w:rPr>
          <w:rFonts w:ascii="Arial" w:eastAsia="Times New Roman" w:hAnsi="Arial" w:cs="Arial"/>
          <w:color w:val="000000"/>
          <w:position w:val="-2"/>
          <w:sz w:val="18"/>
          <w:szCs w:val="18"/>
          <w:lang w:eastAsia="sl-SI"/>
        </w:rPr>
        <w:t>sanacije zemeljskega plazu v vrednosti najmanj 1</w:t>
      </w:r>
      <w:r w:rsidR="00B751C7">
        <w:rPr>
          <w:rFonts w:ascii="Arial" w:eastAsia="Times New Roman" w:hAnsi="Arial" w:cs="Arial"/>
          <w:color w:val="000000"/>
          <w:position w:val="-2"/>
          <w:sz w:val="18"/>
          <w:szCs w:val="18"/>
          <w:lang w:eastAsia="sl-SI"/>
        </w:rPr>
        <w:t>0</w:t>
      </w:r>
      <w:r>
        <w:rPr>
          <w:rFonts w:ascii="Arial" w:eastAsia="Times New Roman" w:hAnsi="Arial" w:cs="Arial"/>
          <w:color w:val="000000"/>
          <w:position w:val="-2"/>
          <w:sz w:val="18"/>
          <w:szCs w:val="18"/>
          <w:lang w:eastAsia="sl-SI"/>
        </w:rPr>
        <w:t xml:space="preserve">0.000,00 EUR brez DDV, </w:t>
      </w:r>
      <w:r w:rsidR="00B751C7">
        <w:rPr>
          <w:rFonts w:ascii="Arial" w:eastAsia="Times New Roman" w:hAnsi="Arial" w:cs="Arial"/>
          <w:color w:val="000000"/>
          <w:position w:val="-2"/>
          <w:sz w:val="18"/>
          <w:szCs w:val="18"/>
          <w:lang w:eastAsia="sl-SI"/>
        </w:rPr>
        <w:t>kjer je bila izvedena  kamnita zložba in globoka drenaža za odvodnjavanje podzemnih voda za zavarovanje porušene brežine in stabilizacijo plazu</w:t>
      </w:r>
      <w:r>
        <w:rPr>
          <w:rFonts w:ascii="Arial" w:eastAsia="Times New Roman" w:hAnsi="Arial" w:cs="Arial"/>
          <w:color w:val="000000"/>
          <w:position w:val="-2"/>
          <w:sz w:val="18"/>
          <w:szCs w:val="18"/>
          <w:lang w:eastAsia="sl-SI"/>
        </w:rPr>
        <w:t>. Ureditev sanacije mora biti zaključena vsaj z zapisnikom o uspešno opravljenem kvalitetnem pregledu.</w:t>
      </w:r>
    </w:p>
    <w:p w14:paraId="35A07A39" w14:textId="77777777" w:rsidR="0021303C" w:rsidRPr="00DC1DA3" w:rsidRDefault="0021303C" w:rsidP="0021303C">
      <w:pPr>
        <w:spacing w:after="0" w:line="240" w:lineRule="auto"/>
        <w:jc w:val="both"/>
        <w:rPr>
          <w:rFonts w:ascii="Arial" w:eastAsia="Calibri" w:hAnsi="Arial" w:cs="Arial"/>
          <w:color w:val="000000"/>
          <w:position w:val="-2"/>
          <w:sz w:val="18"/>
          <w:szCs w:val="18"/>
        </w:rPr>
      </w:pPr>
    </w:p>
    <w:p w14:paraId="687DB5A5" w14:textId="77777777" w:rsidR="0021303C" w:rsidRPr="00DC1DA3" w:rsidRDefault="0021303C" w:rsidP="0021303C">
      <w:pPr>
        <w:spacing w:after="0" w:line="240" w:lineRule="auto"/>
        <w:jc w:val="both"/>
        <w:rPr>
          <w:rFonts w:ascii="Arial" w:eastAsia="Times New Roman" w:hAnsi="Arial" w:cs="Arial"/>
          <w:color w:val="000000"/>
          <w:position w:val="-2"/>
          <w:sz w:val="18"/>
          <w:szCs w:val="18"/>
          <w:lang w:eastAsia="sl-SI"/>
        </w:rPr>
      </w:pPr>
    </w:p>
    <w:tbl>
      <w:tblPr>
        <w:tblW w:w="9039" w:type="dxa"/>
        <w:tblCellSpacing w:w="15" w:type="dxa"/>
        <w:tblInd w:w="47"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66"/>
        <w:gridCol w:w="3695"/>
        <w:gridCol w:w="1984"/>
        <w:gridCol w:w="2694"/>
      </w:tblGrid>
      <w:tr w:rsidR="0021303C" w:rsidRPr="00DC1DA3" w14:paraId="26317A03"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AE6C15"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proofErr w:type="spellStart"/>
            <w:r w:rsidRPr="00DC1DA3">
              <w:rPr>
                <w:rFonts w:ascii="Arial" w:eastAsia="Calibri" w:hAnsi="Arial" w:cs="Arial"/>
                <w:b/>
                <w:bCs/>
                <w:color w:val="000000"/>
                <w:position w:val="-2"/>
                <w:sz w:val="18"/>
                <w:szCs w:val="18"/>
                <w:shd w:val="clear" w:color="auto" w:fill="D1D1D1"/>
                <w:lang w:eastAsia="sl-SI"/>
              </w:rPr>
              <w:t>Zap</w:t>
            </w:r>
            <w:proofErr w:type="spellEnd"/>
            <w:r w:rsidRPr="00DC1DA3">
              <w:rPr>
                <w:rFonts w:ascii="Arial" w:eastAsia="Calibri" w:hAnsi="Arial" w:cs="Arial"/>
                <w:b/>
                <w:bCs/>
                <w:color w:val="000000"/>
                <w:position w:val="-2"/>
                <w:sz w:val="18"/>
                <w:szCs w:val="18"/>
                <w:shd w:val="clear" w:color="auto" w:fill="D1D1D1"/>
                <w:lang w:eastAsia="sl-SI"/>
              </w:rPr>
              <w:t>.</w:t>
            </w:r>
          </w:p>
          <w:p w14:paraId="7375461B"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št.</w:t>
            </w:r>
          </w:p>
        </w:tc>
        <w:tc>
          <w:tcPr>
            <w:tcW w:w="366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0F69E6" w14:textId="77777777" w:rsidR="0021303C" w:rsidRPr="00DC1DA3" w:rsidRDefault="0021303C" w:rsidP="000B610E">
            <w:pPr>
              <w:spacing w:after="0" w:line="240" w:lineRule="auto"/>
              <w:jc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Predmet pogodbe in vrsta objekta</w:t>
            </w:r>
          </w:p>
        </w:tc>
        <w:tc>
          <w:tcPr>
            <w:tcW w:w="19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5E9290" w14:textId="77777777" w:rsidR="0021303C" w:rsidRPr="00DC1DA3" w:rsidRDefault="0021303C" w:rsidP="000B610E">
            <w:pPr>
              <w:spacing w:after="0" w:line="240" w:lineRule="auto"/>
              <w:jc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Datum realizacije</w:t>
            </w:r>
          </w:p>
        </w:tc>
        <w:tc>
          <w:tcPr>
            <w:tcW w:w="26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29A1D0"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Številka  in datum zapisnika za kvalitetni pregled</w:t>
            </w:r>
          </w:p>
        </w:tc>
      </w:tr>
      <w:tr w:rsidR="0021303C" w:rsidRPr="00DC1DA3" w14:paraId="7AAC4A21"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53228993"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r w:rsidRPr="00DC1DA3">
              <w:rPr>
                <w:rFonts w:ascii="Arial" w:eastAsia="Calibri" w:hAnsi="Arial" w:cs="Arial"/>
                <w:color w:val="000000"/>
                <w:position w:val="-2"/>
                <w:sz w:val="18"/>
                <w:szCs w:val="18"/>
                <w:lang w:eastAsia="sl-SI"/>
              </w:rPr>
              <w:t> </w:t>
            </w:r>
          </w:p>
          <w:p w14:paraId="6F04A6FD"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208728E7" w14:textId="77777777" w:rsidR="0021303C" w:rsidRPr="00DC1DA3" w:rsidRDefault="0021303C" w:rsidP="000B610E">
            <w:pPr>
              <w:spacing w:after="0" w:line="240" w:lineRule="auto"/>
              <w:jc w:val="both"/>
              <w:rPr>
                <w:rFonts w:ascii="Arial" w:eastAsia="Calibri" w:hAnsi="Arial" w:cs="Tahoma"/>
                <w:sz w:val="16"/>
                <w:szCs w:val="16"/>
                <w:lang w:eastAsia="sl-SI"/>
              </w:rPr>
            </w:pPr>
          </w:p>
        </w:tc>
        <w:tc>
          <w:tcPr>
            <w:tcW w:w="366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C38FC75"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313A0CD7"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1B0B6328"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1EE7C136"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tc>
        <w:tc>
          <w:tcPr>
            <w:tcW w:w="1954"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BEBF9A0" w14:textId="77777777" w:rsidR="0021303C" w:rsidRPr="00DC1DA3" w:rsidRDefault="0021303C" w:rsidP="000B610E">
            <w:pPr>
              <w:spacing w:after="0" w:line="240" w:lineRule="auto"/>
              <w:jc w:val="both"/>
              <w:rPr>
                <w:rFonts w:ascii="Arial" w:eastAsia="Calibri" w:hAnsi="Arial" w:cs="Tahoma"/>
                <w:sz w:val="16"/>
                <w:szCs w:val="16"/>
                <w:lang w:eastAsia="sl-SI"/>
              </w:rPr>
            </w:pPr>
            <w:r w:rsidRPr="00DC1DA3">
              <w:rPr>
                <w:rFonts w:ascii="Arial" w:eastAsia="Calibri" w:hAnsi="Arial" w:cs="Arial"/>
                <w:color w:val="000000"/>
                <w:position w:val="-2"/>
                <w:sz w:val="18"/>
                <w:szCs w:val="18"/>
                <w:lang w:eastAsia="sl-SI"/>
              </w:rPr>
              <w:t> </w:t>
            </w:r>
          </w:p>
        </w:tc>
        <w:tc>
          <w:tcPr>
            <w:tcW w:w="2649"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6D45420" w14:textId="77777777" w:rsidR="0021303C" w:rsidRPr="00DC1DA3" w:rsidRDefault="0021303C" w:rsidP="000B610E">
            <w:pPr>
              <w:spacing w:after="0" w:line="240" w:lineRule="auto"/>
              <w:jc w:val="both"/>
              <w:rPr>
                <w:rFonts w:ascii="Arial" w:eastAsia="Calibri" w:hAnsi="Arial" w:cs="Tahoma"/>
                <w:sz w:val="16"/>
                <w:szCs w:val="16"/>
                <w:lang w:eastAsia="sl-SI"/>
              </w:rPr>
            </w:pPr>
            <w:r w:rsidRPr="00DC1DA3">
              <w:rPr>
                <w:rFonts w:ascii="Arial" w:eastAsia="Calibri" w:hAnsi="Arial" w:cs="Arial"/>
                <w:color w:val="000000"/>
                <w:position w:val="-2"/>
                <w:sz w:val="18"/>
                <w:szCs w:val="18"/>
                <w:lang w:eastAsia="sl-SI"/>
              </w:rPr>
              <w:t> </w:t>
            </w:r>
          </w:p>
        </w:tc>
      </w:tr>
    </w:tbl>
    <w:p w14:paraId="3EA4D384"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*Ponudnik priloži za izpolnitev pogoja najmanj eno potrdilo.</w:t>
      </w:r>
    </w:p>
    <w:p w14:paraId="54534EC9"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9070"/>
      </w:tblGrid>
      <w:tr w:rsidR="0021303C" w:rsidRPr="00DC1DA3" w14:paraId="17D64FCA" w14:textId="77777777" w:rsidTr="000B610E">
        <w:tc>
          <w:tcPr>
            <w:tcW w:w="0" w:type="auto"/>
            <w:shd w:val="clear" w:color="auto" w:fill="auto"/>
            <w:tcMar>
              <w:top w:w="0" w:type="auto"/>
              <w:bottom w:w="0" w:type="auto"/>
            </w:tcMar>
          </w:tcPr>
          <w:p w14:paraId="1B025B13" w14:textId="77777777" w:rsidR="0021303C" w:rsidRPr="00DC1DA3"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 izobrazbene in strokovne kvalifikacije izvajalca storitev ter kvalifikacije vodstvenega osebja, zlasti pa oseb, ki bodo vodile izvedbo storitev oziroma gradnje ter navedba ključnega osebja ali strokovnih služb, ki bodo vključeni v ponudnikovo izvedbo naročila, ne glede na to, ali so zaposleni pri ponudniku;</w:t>
            </w:r>
          </w:p>
          <w:p w14:paraId="446CAA83" w14:textId="77777777" w:rsidR="0021303C" w:rsidRPr="00DC1DA3"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DC1DA3">
              <w:rPr>
                <w:rFonts w:ascii="Arial" w:eastAsia="Calibri" w:hAnsi="Arial" w:cs="Arial"/>
                <w:color w:val="000000"/>
                <w:position w:val="-2"/>
                <w:sz w:val="18"/>
                <w:szCs w:val="18"/>
              </w:rPr>
              <w:t>vodja del izpolnjuje pogoje za vodjo del po GZ.</w:t>
            </w:r>
          </w:p>
        </w:tc>
      </w:tr>
    </w:tbl>
    <w:p w14:paraId="13BFB6F3"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18E6110" w14:textId="133805C8"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 xml:space="preserve">Sanacija plazu za stanovanjskim objektom Planina pri Sevnici 85« </w:t>
      </w:r>
      <w:r w:rsidRPr="00112078">
        <w:rPr>
          <w:rFonts w:ascii="Arial" w:hAnsi="Arial" w:cs="Arial"/>
          <w:bCs/>
          <w:color w:val="000000"/>
        </w:rPr>
        <w:t>objavljen na Portalu javnih naročil.</w:t>
      </w:r>
    </w:p>
    <w:p w14:paraId="3C71A3EB" w14:textId="77777777" w:rsidR="0021303C" w:rsidRPr="00DC1DA3" w:rsidRDefault="0021303C" w:rsidP="0021303C">
      <w:pPr>
        <w:spacing w:after="0" w:line="240" w:lineRule="auto"/>
        <w:jc w:val="both"/>
        <w:rPr>
          <w:rFonts w:eastAsia="Calibri" w:cs="Arial"/>
          <w:color w:val="000000"/>
          <w:sz w:val="18"/>
          <w:szCs w:val="18"/>
          <w:lang w:val="x-none"/>
        </w:rPr>
      </w:pPr>
    </w:p>
    <w:p w14:paraId="6EAA4DD4" w14:textId="77777777" w:rsidR="0021303C" w:rsidRPr="00DC1DA3" w:rsidRDefault="0021303C" w:rsidP="0021303C">
      <w:pPr>
        <w:spacing w:after="0" w:line="240" w:lineRule="auto"/>
        <w:jc w:val="both"/>
        <w:rPr>
          <w:rFonts w:ascii="Arial" w:eastAsia="Calibri" w:hAnsi="Arial" w:cs="Arial"/>
          <w:b/>
          <w:sz w:val="18"/>
          <w:szCs w:val="18"/>
          <w:lang w:val="x-none"/>
        </w:rPr>
      </w:pPr>
      <w:r w:rsidRPr="00DC1DA3">
        <w:rPr>
          <w:rFonts w:eastAsia="Calibri" w:cs="Arial"/>
          <w:color w:val="000000"/>
          <w:sz w:val="18"/>
          <w:szCs w:val="18"/>
          <w:lang w:val="x-none"/>
        </w:rPr>
        <w:t>Datum: ________________                 Žig                  Podpis ponudnika: _________________</w:t>
      </w:r>
    </w:p>
    <w:p w14:paraId="1678A798" w14:textId="77777777" w:rsidR="0021303C" w:rsidRPr="00DC1DA3" w:rsidRDefault="0021303C" w:rsidP="0021303C">
      <w:pPr>
        <w:spacing w:after="0" w:line="240" w:lineRule="auto"/>
        <w:jc w:val="right"/>
        <w:rPr>
          <w:rFonts w:ascii="Arial" w:eastAsia="Times New Roman" w:hAnsi="Arial" w:cs="Arial"/>
          <w:sz w:val="18"/>
          <w:szCs w:val="18"/>
          <w:lang w:eastAsia="sl-SI"/>
        </w:rPr>
      </w:pPr>
    </w:p>
    <w:p w14:paraId="2DC22326" w14:textId="02E18278" w:rsidR="0021303C" w:rsidRDefault="0021303C" w:rsidP="0021303C">
      <w:pPr>
        <w:spacing w:after="0" w:line="240" w:lineRule="auto"/>
        <w:rPr>
          <w:rFonts w:ascii="Arial" w:eastAsia="Times New Roman" w:hAnsi="Arial" w:cs="Arial"/>
          <w:sz w:val="18"/>
          <w:szCs w:val="18"/>
          <w:lang w:eastAsia="sl-SI"/>
        </w:rPr>
      </w:pPr>
    </w:p>
    <w:p w14:paraId="2056DC09" w14:textId="77777777" w:rsidR="001E0DBE" w:rsidRPr="00DC1DA3" w:rsidRDefault="001E0DBE" w:rsidP="0021303C">
      <w:pPr>
        <w:spacing w:after="0" w:line="240" w:lineRule="auto"/>
        <w:rPr>
          <w:rFonts w:ascii="Arial" w:eastAsia="Times New Roman" w:hAnsi="Arial" w:cs="Arial"/>
          <w:sz w:val="18"/>
          <w:szCs w:val="18"/>
          <w:lang w:eastAsia="sl-SI"/>
        </w:rPr>
      </w:pPr>
    </w:p>
    <w:p w14:paraId="0BCB33BD" w14:textId="2CA5E853" w:rsidR="0021303C" w:rsidRDefault="0021303C" w:rsidP="0021303C">
      <w:pPr>
        <w:spacing w:after="0" w:line="240" w:lineRule="auto"/>
        <w:rPr>
          <w:rFonts w:ascii="Arial" w:eastAsia="Times New Roman" w:hAnsi="Arial" w:cs="Arial"/>
          <w:sz w:val="18"/>
          <w:szCs w:val="18"/>
          <w:lang w:eastAsia="sl-SI"/>
        </w:rPr>
      </w:pPr>
    </w:p>
    <w:p w14:paraId="73CE74C4" w14:textId="52628162" w:rsidR="0021303C" w:rsidRDefault="0021303C" w:rsidP="0021303C">
      <w:pPr>
        <w:spacing w:after="0" w:line="240" w:lineRule="auto"/>
        <w:rPr>
          <w:rFonts w:ascii="Arial" w:eastAsia="Times New Roman" w:hAnsi="Arial" w:cs="Arial"/>
          <w:sz w:val="18"/>
          <w:szCs w:val="18"/>
          <w:lang w:eastAsia="sl-SI"/>
        </w:rPr>
      </w:pPr>
    </w:p>
    <w:p w14:paraId="280A61F2" w14:textId="77777777" w:rsidR="0021303C" w:rsidRPr="00DC1DA3" w:rsidRDefault="0021303C" w:rsidP="0021303C">
      <w:pPr>
        <w:spacing w:after="0" w:line="240" w:lineRule="auto"/>
        <w:rPr>
          <w:rFonts w:ascii="Arial" w:eastAsia="Times New Roman" w:hAnsi="Arial" w:cs="Arial"/>
          <w:sz w:val="18"/>
          <w:szCs w:val="18"/>
          <w:lang w:eastAsia="sl-SI"/>
        </w:rPr>
      </w:pPr>
    </w:p>
    <w:p w14:paraId="0D8C7F5A" w14:textId="318451EE"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sidR="00E1459A">
        <w:rPr>
          <w:rFonts w:ascii="Arial" w:eastAsia="Times New Roman" w:hAnsi="Arial" w:cs="Arial"/>
          <w:sz w:val="18"/>
          <w:szCs w:val="18"/>
          <w:lang w:eastAsia="sl-SI"/>
        </w:rPr>
        <w:t>7</w:t>
      </w:r>
    </w:p>
    <w:p w14:paraId="61FE612E" w14:textId="77777777" w:rsidR="0021303C" w:rsidRPr="00DC1DA3" w:rsidRDefault="0021303C" w:rsidP="0021303C">
      <w:pPr>
        <w:spacing w:after="0" w:line="240" w:lineRule="auto"/>
        <w:jc w:val="right"/>
        <w:rPr>
          <w:rFonts w:ascii="Arial" w:eastAsia="Times New Roman" w:hAnsi="Arial" w:cs="Arial"/>
          <w:sz w:val="18"/>
          <w:szCs w:val="18"/>
          <w:lang w:eastAsia="sl-SI"/>
        </w:rPr>
      </w:pPr>
    </w:p>
    <w:p w14:paraId="76E31878"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Potrdilo o referencah  vodje del</w:t>
      </w:r>
    </w:p>
    <w:p w14:paraId="012EAFFB" w14:textId="77777777" w:rsidR="0021303C" w:rsidRPr="00DC1DA3" w:rsidRDefault="0021303C" w:rsidP="0021303C">
      <w:pPr>
        <w:spacing w:after="120" w:line="240" w:lineRule="auto"/>
        <w:jc w:val="both"/>
        <w:rPr>
          <w:rFonts w:ascii="Arial" w:eastAsia="Times New Roman" w:hAnsi="Arial" w:cs="Arial"/>
          <w:sz w:val="24"/>
          <w:szCs w:val="20"/>
          <w:lang w:eastAsia="sl-SI"/>
        </w:rPr>
      </w:pPr>
    </w:p>
    <w:p w14:paraId="7721D160" w14:textId="77777777" w:rsidR="0021303C" w:rsidRPr="00DC1DA3" w:rsidRDefault="0021303C" w:rsidP="0021303C">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POTRDILO</w:t>
      </w:r>
    </w:p>
    <w:p w14:paraId="676A3B9F"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Podpisani izdajatelj  potrdila</w:t>
      </w:r>
    </w:p>
    <w:p w14:paraId="717E2FC8"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10FBF08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(naslov)                                  __________________________________________________</w:t>
      </w:r>
    </w:p>
    <w:p w14:paraId="2C4697F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naročnik, potrjujemo, da je vodja del</w:t>
      </w:r>
    </w:p>
    <w:p w14:paraId="2B400E4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(ime in priimek)                       _________________________________________________</w:t>
      </w:r>
    </w:p>
    <w:p w14:paraId="536FD0A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03A51009" w14:textId="7695E706" w:rsidR="0021303C" w:rsidRPr="001E0DBE" w:rsidRDefault="0021303C" w:rsidP="0021303C">
      <w:pPr>
        <w:spacing w:before="225" w:after="225" w:line="240" w:lineRule="auto"/>
        <w:jc w:val="both"/>
        <w:rPr>
          <w:rFonts w:ascii="Arial" w:eastAsia="Calibri" w:hAnsi="Arial" w:cs="Arial"/>
          <w:sz w:val="18"/>
          <w:szCs w:val="18"/>
        </w:rPr>
      </w:pPr>
      <w:r w:rsidRPr="00DC1DA3">
        <w:rPr>
          <w:rFonts w:ascii="Arial" w:eastAsia="Times New Roman" w:hAnsi="Arial" w:cs="Arial"/>
          <w:color w:val="000000"/>
          <w:sz w:val="18"/>
          <w:szCs w:val="18"/>
          <w:lang w:eastAsia="sl-SI"/>
        </w:rPr>
        <w:t>za nas izvajal naslednje referenčno delo</w:t>
      </w:r>
      <w:r w:rsidRPr="00625770">
        <w:rPr>
          <w:rFonts w:ascii="Arial" w:eastAsia="Times New Roman" w:hAnsi="Arial" w:cs="Arial"/>
          <w:i/>
          <w:iCs/>
          <w:color w:val="000000"/>
          <w:sz w:val="16"/>
          <w:szCs w:val="16"/>
          <w:lang w:eastAsia="sl-SI"/>
        </w:rPr>
        <w:t xml:space="preserve"> </w:t>
      </w:r>
      <w:r w:rsidRPr="001E0DBE">
        <w:rPr>
          <w:rFonts w:ascii="Arial" w:eastAsia="Times New Roman" w:hAnsi="Arial" w:cs="Arial"/>
          <w:i/>
          <w:iCs/>
          <w:color w:val="000000"/>
          <w:sz w:val="16"/>
          <w:szCs w:val="16"/>
          <w:lang w:eastAsia="sl-SI"/>
        </w:rPr>
        <w:t>(</w:t>
      </w:r>
      <w:r w:rsidR="001E0DBE" w:rsidRPr="001E0DBE">
        <w:rPr>
          <w:rFonts w:eastAsia="Calibri" w:cs="Arial"/>
          <w:i/>
          <w:iCs/>
          <w:color w:val="000000"/>
          <w:position w:val="-2"/>
          <w:sz w:val="16"/>
          <w:szCs w:val="16"/>
        </w:rPr>
        <w:t xml:space="preserve">Vodja del je </w:t>
      </w:r>
      <w:r w:rsidR="001E0DBE" w:rsidRPr="001E0DBE">
        <w:rPr>
          <w:rFonts w:ascii="Arial" w:hAnsi="Arial" w:cs="Arial"/>
          <w:i/>
          <w:iCs/>
          <w:color w:val="000000"/>
          <w:position w:val="-2"/>
          <w:sz w:val="16"/>
          <w:szCs w:val="16"/>
        </w:rPr>
        <w:t xml:space="preserve">v zadnjih 5 (petih) letih pred oddajo ponudbe vodil </w:t>
      </w:r>
      <w:r w:rsidR="001E0DBE" w:rsidRPr="001E0DBE">
        <w:rPr>
          <w:rFonts w:ascii="Arial" w:eastAsia="Times New Roman" w:hAnsi="Arial" w:cs="Arial"/>
          <w:i/>
          <w:iCs/>
          <w:color w:val="000000"/>
          <w:position w:val="-2"/>
          <w:sz w:val="16"/>
          <w:szCs w:val="16"/>
          <w:lang w:eastAsia="sl-SI"/>
        </w:rPr>
        <w:t>vsaj en objekt sanacije zemeljskega plazu v vrednosti najmanj 1</w:t>
      </w:r>
      <w:r w:rsidR="00B751C7">
        <w:rPr>
          <w:rFonts w:ascii="Arial" w:eastAsia="Times New Roman" w:hAnsi="Arial" w:cs="Arial"/>
          <w:i/>
          <w:iCs/>
          <w:color w:val="000000"/>
          <w:position w:val="-2"/>
          <w:sz w:val="16"/>
          <w:szCs w:val="16"/>
          <w:lang w:eastAsia="sl-SI"/>
        </w:rPr>
        <w:t>0</w:t>
      </w:r>
      <w:r w:rsidR="001E0DBE" w:rsidRPr="001E0DBE">
        <w:rPr>
          <w:rFonts w:ascii="Arial" w:eastAsia="Times New Roman" w:hAnsi="Arial" w:cs="Arial"/>
          <w:i/>
          <w:iCs/>
          <w:color w:val="000000"/>
          <w:position w:val="-2"/>
          <w:sz w:val="16"/>
          <w:szCs w:val="16"/>
          <w:lang w:eastAsia="sl-SI"/>
        </w:rPr>
        <w:t xml:space="preserve">0.000,00 EUR brez DDV, </w:t>
      </w:r>
      <w:r w:rsidR="00B751C7">
        <w:rPr>
          <w:rFonts w:ascii="Arial" w:eastAsia="Times New Roman" w:hAnsi="Arial" w:cs="Arial"/>
          <w:color w:val="000000"/>
          <w:position w:val="-2"/>
          <w:sz w:val="18"/>
          <w:szCs w:val="18"/>
          <w:lang w:eastAsia="sl-SI"/>
        </w:rPr>
        <w:t>kjer je bila izvedena  kamnita zložba in globoka drenaža za odvodnjavanje podzemnih voda za zavarovanje porušene brežine in stabilizacijo plazu</w:t>
      </w:r>
      <w:r w:rsidR="001E0DBE" w:rsidRPr="001E0DBE">
        <w:rPr>
          <w:rFonts w:ascii="Arial" w:eastAsia="Times New Roman" w:hAnsi="Arial" w:cs="Arial"/>
          <w:i/>
          <w:iCs/>
          <w:color w:val="000000"/>
          <w:position w:val="-2"/>
          <w:sz w:val="16"/>
          <w:szCs w:val="16"/>
          <w:lang w:eastAsia="sl-SI"/>
        </w:rPr>
        <w:t>. Ureditev sanacije mora biti zaključena vsaj z zapisnikom o uspešno opravljenem kvalitetnem pregledu</w:t>
      </w:r>
      <w:r w:rsidR="001E0DBE">
        <w:rPr>
          <w:rFonts w:ascii="Arial" w:eastAsia="Times New Roman" w:hAnsi="Arial" w:cs="Arial"/>
          <w:color w:val="000000"/>
          <w:position w:val="-2"/>
          <w:sz w:val="18"/>
          <w:szCs w:val="18"/>
          <w:lang w:eastAsia="sl-SI"/>
        </w:rPr>
        <w:t>.</w:t>
      </w:r>
      <w:r>
        <w:rPr>
          <w:rFonts w:ascii="Arial" w:eastAsia="Times New Roman" w:hAnsi="Arial" w:cs="Arial"/>
          <w:i/>
          <w:iCs/>
          <w:color w:val="000000"/>
          <w:position w:val="-2"/>
          <w:sz w:val="16"/>
          <w:szCs w:val="16"/>
          <w:lang w:eastAsia="sl-SI"/>
        </w:rPr>
        <w:t>)</w:t>
      </w:r>
    </w:p>
    <w:p w14:paraId="6E64C990" w14:textId="77777777" w:rsidR="0021303C" w:rsidRPr="00DC1DA3" w:rsidRDefault="0021303C" w:rsidP="0021303C">
      <w:pPr>
        <w:spacing w:before="120" w:after="120" w:line="240" w:lineRule="auto"/>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_____________________________________________________________________________</w:t>
      </w:r>
    </w:p>
    <w:p w14:paraId="2B957E2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v vrednosti ______________________________EUR brez DDV</w:t>
      </w:r>
    </w:p>
    <w:p w14:paraId="2115FDF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kraj opravljanja dela  ________________________________________________________</w:t>
      </w:r>
    </w:p>
    <w:p w14:paraId="63BD4F29"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v obdobju od  _________________ do ________________.</w:t>
      </w:r>
    </w:p>
    <w:p w14:paraId="7092D4F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w:t>
      </w:r>
      <w:proofErr w:type="spellStart"/>
      <w:r w:rsidRPr="00DC1DA3">
        <w:rPr>
          <w:rFonts w:ascii="Arial" w:eastAsia="Times New Roman" w:hAnsi="Arial" w:cs="Arial"/>
          <w:color w:val="000000"/>
          <w:sz w:val="18"/>
          <w:szCs w:val="18"/>
          <w:lang w:eastAsia="sl-SI"/>
        </w:rPr>
        <w:t>dan.mesec.leto</w:t>
      </w:r>
      <w:proofErr w:type="spellEnd"/>
      <w:r w:rsidRPr="00DC1DA3">
        <w:rPr>
          <w:rFonts w:ascii="Arial" w:eastAsia="Times New Roman" w:hAnsi="Arial" w:cs="Arial"/>
          <w:color w:val="000000"/>
          <w:sz w:val="18"/>
          <w:szCs w:val="18"/>
          <w:lang w:eastAsia="sl-SI"/>
        </w:rPr>
        <w:t>)              (</w:t>
      </w:r>
      <w:proofErr w:type="spellStart"/>
      <w:r w:rsidRPr="00DC1DA3">
        <w:rPr>
          <w:rFonts w:ascii="Arial" w:eastAsia="Times New Roman" w:hAnsi="Arial" w:cs="Arial"/>
          <w:color w:val="000000"/>
          <w:sz w:val="18"/>
          <w:szCs w:val="18"/>
          <w:lang w:eastAsia="sl-SI"/>
        </w:rPr>
        <w:t>dan.mesec.leto</w:t>
      </w:r>
      <w:proofErr w:type="spellEnd"/>
      <w:r w:rsidRPr="00DC1DA3">
        <w:rPr>
          <w:rFonts w:ascii="Arial" w:eastAsia="Times New Roman" w:hAnsi="Arial" w:cs="Arial"/>
          <w:color w:val="000000"/>
          <w:sz w:val="18"/>
          <w:szCs w:val="18"/>
          <w:lang w:eastAsia="sl-SI"/>
        </w:rPr>
        <w:t>)</w:t>
      </w:r>
    </w:p>
    <w:p w14:paraId="4C004E2F"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Zapisnik za kvalitetni pregled  št. ___________________  z dne ___________________.</w:t>
      </w:r>
    </w:p>
    <w:p w14:paraId="42C44E18"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Odgovorna oseba naročnika kot investitorja, pri katerem se lahko dobijo dodatne informacije: ______________________, tel._________________, e-mail: _________________________________.</w:t>
      </w:r>
    </w:p>
    <w:p w14:paraId="7FF4D39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xml:space="preserve">V obdobju našega sodelovanja se je izvajalec izkazal za kvalitetnega, strokovnega in korektnega izvajalca. </w:t>
      </w:r>
      <w:r w:rsidRPr="00DC1DA3">
        <w:rPr>
          <w:rFonts w:ascii="Arial" w:eastAsia="Times New Roman" w:hAnsi="Arial" w:cs="Arial"/>
          <w:b/>
          <w:bCs/>
          <w:color w:val="000000"/>
          <w:sz w:val="18"/>
          <w:szCs w:val="18"/>
          <w:lang w:eastAsia="sl-SI"/>
        </w:rPr>
        <w:t>Izvajalec je vse gradnje izvedel v skladu  s pogodbenimi določili.</w:t>
      </w:r>
      <w:r w:rsidRPr="00DC1DA3">
        <w:rPr>
          <w:rFonts w:ascii="Arial" w:eastAsia="Times New Roman" w:hAnsi="Arial" w:cs="Arial"/>
          <w:color w:val="000000"/>
          <w:sz w:val="18"/>
          <w:szCs w:val="18"/>
          <w:lang w:eastAsia="sl-SI"/>
        </w:rPr>
        <w:t xml:space="preserve"> Dela so bila opravljena pravilno in pravočasno, v dogovorjeni količini in kvaliteti ter v skladu z dogovorjenimi postopki in standardi po predpisih stroke. Poročilo izdajamo na zahtevo izvajalca za prijavo na javni razpis.</w:t>
      </w:r>
    </w:p>
    <w:p w14:paraId="6E65749C"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E2E86FD" w14:textId="65507200"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7956CC24" w14:textId="77777777" w:rsidR="0021303C" w:rsidRPr="00DC1DA3" w:rsidRDefault="0021303C" w:rsidP="0021303C">
      <w:pPr>
        <w:spacing w:after="0" w:line="240" w:lineRule="auto"/>
        <w:jc w:val="both"/>
        <w:rPr>
          <w:rFonts w:ascii="Arial" w:eastAsia="Calibri" w:hAnsi="Arial" w:cs="Arial"/>
          <w:b/>
          <w:sz w:val="18"/>
          <w:szCs w:val="18"/>
          <w:lang w:val="x-none"/>
        </w:rPr>
      </w:pPr>
    </w:p>
    <w:p w14:paraId="0C5ECB1F" w14:textId="11E28973" w:rsidR="0021303C" w:rsidRDefault="0021303C" w:rsidP="0021303C">
      <w:pPr>
        <w:sectPr w:rsidR="0021303C" w:rsidSect="00CF7E3C">
          <w:footerReference w:type="default" r:id="rId18"/>
          <w:pgSz w:w="11906" w:h="16838"/>
          <w:pgMar w:top="1418" w:right="1418" w:bottom="1418" w:left="1418" w:header="567" w:footer="596" w:gutter="0"/>
          <w:cols w:space="708"/>
          <w:docGrid w:linePitch="360"/>
        </w:sectPr>
      </w:pPr>
      <w:r w:rsidRPr="00DC1DA3">
        <w:rPr>
          <w:rFonts w:ascii="Arial" w:eastAsia="Times New Roman" w:hAnsi="Arial" w:cs="Arial"/>
          <w:color w:val="000000"/>
          <w:sz w:val="18"/>
          <w:szCs w:val="18"/>
          <w:lang w:eastAsia="sl-SI"/>
        </w:rPr>
        <w:t>Datum: ________________                 Žig      Podpis izdajatelja potrdila: _____________________</w:t>
      </w:r>
    </w:p>
    <w:p w14:paraId="7D2CDFB0" w14:textId="77777777" w:rsidR="006857BF" w:rsidRDefault="006857BF" w:rsidP="00ED050B">
      <w:pPr>
        <w:spacing w:after="0"/>
        <w:rPr>
          <w:rFonts w:ascii="Arial" w:hAnsi="Arial" w:cs="Arial"/>
          <w:sz w:val="18"/>
          <w:szCs w:val="18"/>
        </w:rPr>
      </w:pPr>
    </w:p>
    <w:p w14:paraId="3D8E6889" w14:textId="77777777" w:rsidR="006857BF" w:rsidRDefault="006857BF" w:rsidP="00CF7E3C">
      <w:pPr>
        <w:spacing w:after="0"/>
        <w:jc w:val="right"/>
        <w:rPr>
          <w:rFonts w:ascii="Arial" w:hAnsi="Arial" w:cs="Arial"/>
          <w:sz w:val="18"/>
          <w:szCs w:val="18"/>
        </w:rPr>
      </w:pPr>
    </w:p>
    <w:p w14:paraId="1B4D2484" w14:textId="2D013FAA"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sidR="003A225E">
        <w:rPr>
          <w:rFonts w:ascii="Arial" w:hAnsi="Arial" w:cs="Arial"/>
          <w:sz w:val="18"/>
          <w:szCs w:val="18"/>
        </w:rPr>
        <w:t xml:space="preserve">t: </w:t>
      </w:r>
      <w:r w:rsidR="00E1459A">
        <w:rPr>
          <w:rFonts w:ascii="Arial" w:hAnsi="Arial" w:cs="Arial"/>
          <w:sz w:val="18"/>
          <w:szCs w:val="18"/>
        </w:rPr>
        <w:t>8</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77777777" w:rsidR="00C85003" w:rsidRPr="00881866" w:rsidRDefault="00C85003" w:rsidP="001A5104">
            <w:pPr>
              <w:numPr>
                <w:ilvl w:val="0"/>
                <w:numId w:val="7"/>
              </w:numPr>
              <w:jc w:val="both"/>
              <w:rPr>
                <w:rFonts w:ascii="Arial" w:hAnsi="Arial" w:cs="Arial"/>
                <w:color w:val="000000"/>
                <w:sz w:val="18"/>
                <w:szCs w:val="18"/>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6FECABD9" w14:textId="42E2CE4E"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41A9B567" w14:textId="77777777" w:rsidR="00F56A06" w:rsidRDefault="00F56A06" w:rsidP="00CF7E3C">
      <w:pPr>
        <w:spacing w:before="225" w:after="225" w:line="240" w:lineRule="auto"/>
        <w:jc w:val="both"/>
        <w:rPr>
          <w:rFonts w:ascii="Arial" w:hAnsi="Arial" w:cs="Arial"/>
          <w:color w:val="000000"/>
          <w:sz w:val="18"/>
          <w:szCs w:val="18"/>
        </w:rPr>
      </w:pPr>
    </w:p>
    <w:p w14:paraId="0C160C03" w14:textId="357089E1"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E1459A">
        <w:rPr>
          <w:rFonts w:ascii="Arial" w:hAnsi="Arial" w:cs="Arial"/>
          <w:sz w:val="18"/>
          <w:szCs w:val="18"/>
        </w:rPr>
        <w:t>9</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119D6502" w14:textId="77777777" w:rsidR="003775FE" w:rsidRDefault="003775FE" w:rsidP="003775FE">
      <w:pPr>
        <w:spacing w:before="225" w:after="225" w:line="240" w:lineRule="auto"/>
        <w:jc w:val="both"/>
      </w:pPr>
    </w:p>
    <w:p w14:paraId="6589A89A" w14:textId="458E2DD8"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3D1F71FB" w14:textId="6EB7C13C" w:rsidR="007207D5" w:rsidRDefault="007207D5" w:rsidP="00CF7E3C">
      <w:pPr>
        <w:spacing w:after="0"/>
        <w:jc w:val="right"/>
        <w:rPr>
          <w:rFonts w:ascii="Arial" w:hAnsi="Arial" w:cs="Arial"/>
          <w:sz w:val="18"/>
          <w:szCs w:val="18"/>
        </w:rPr>
      </w:pPr>
    </w:p>
    <w:p w14:paraId="1A7CFBC2" w14:textId="77777777" w:rsidR="003775FE" w:rsidRDefault="003775FE" w:rsidP="00CF7E3C">
      <w:pPr>
        <w:spacing w:after="0"/>
        <w:jc w:val="right"/>
        <w:rPr>
          <w:rFonts w:ascii="Arial" w:hAnsi="Arial" w:cs="Arial"/>
          <w:sz w:val="18"/>
          <w:szCs w:val="18"/>
        </w:rPr>
      </w:pPr>
    </w:p>
    <w:p w14:paraId="31E36B58" w14:textId="277E6D25" w:rsidR="00CF7E3C" w:rsidRDefault="003A225E" w:rsidP="00CF7E3C">
      <w:pPr>
        <w:spacing w:after="0"/>
        <w:jc w:val="right"/>
        <w:rPr>
          <w:rFonts w:ascii="Arial" w:hAnsi="Arial" w:cs="Arial"/>
          <w:sz w:val="18"/>
          <w:szCs w:val="18"/>
        </w:rPr>
      </w:pPr>
      <w:r>
        <w:rPr>
          <w:rFonts w:ascii="Arial" w:hAnsi="Arial" w:cs="Arial"/>
          <w:sz w:val="18"/>
          <w:szCs w:val="18"/>
        </w:rPr>
        <w:lastRenderedPageBreak/>
        <w:t>Obrazec št:</w:t>
      </w:r>
      <w:r w:rsidR="00591F4C">
        <w:rPr>
          <w:rFonts w:ascii="Arial" w:hAnsi="Arial" w:cs="Arial"/>
          <w:sz w:val="18"/>
          <w:szCs w:val="18"/>
        </w:rPr>
        <w:t xml:space="preserve"> </w:t>
      </w:r>
      <w:r w:rsidR="005429CA">
        <w:rPr>
          <w:rFonts w:ascii="Arial" w:hAnsi="Arial" w:cs="Arial"/>
          <w:sz w:val="18"/>
          <w:szCs w:val="18"/>
        </w:rPr>
        <w:t>1</w:t>
      </w:r>
      <w:r w:rsidR="00E1459A">
        <w:rPr>
          <w:rFonts w:ascii="Arial" w:hAnsi="Arial" w:cs="Arial"/>
          <w:sz w:val="18"/>
          <w:szCs w:val="18"/>
        </w:rPr>
        <w:t>0</w:t>
      </w:r>
    </w:p>
    <w:p w14:paraId="7C99E548" w14:textId="77777777" w:rsidR="00CF7E3C" w:rsidRDefault="00CF7E3C" w:rsidP="00CF7E3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p>
    <w:p w14:paraId="36FE04F3" w14:textId="77777777" w:rsidR="00CF7E3C" w:rsidRDefault="00CF7E3C" w:rsidP="00CF7E3C">
      <w:pPr>
        <w:spacing w:after="120"/>
        <w:rPr>
          <w:rFonts w:ascii="Arial" w:hAnsi="Arial" w:cs="Arial"/>
        </w:rPr>
      </w:pPr>
    </w:p>
    <w:p w14:paraId="4A10B99D"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EADA5FB" w14:textId="77777777" w:rsidR="00CF7E3C" w:rsidRDefault="00CF7E3C" w:rsidP="00CF7E3C">
      <w:pPr>
        <w:spacing w:after="0" w:line="240" w:lineRule="auto"/>
        <w:jc w:val="both"/>
        <w:rPr>
          <w:rFonts w:ascii="Arial" w:hAnsi="Arial" w:cs="Arial"/>
          <w:b/>
          <w:bCs/>
          <w:color w:val="000000"/>
          <w:sz w:val="18"/>
          <w:szCs w:val="18"/>
        </w:rPr>
      </w:pPr>
    </w:p>
    <w:p w14:paraId="66C5883D"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43088851" w14:textId="77777777" w:rsidR="00CF7E3C" w:rsidRDefault="00CF7E3C" w:rsidP="00CF7E3C">
      <w:pPr>
        <w:spacing w:after="0" w:line="240" w:lineRule="auto"/>
        <w:jc w:val="both"/>
      </w:pPr>
      <w:r>
        <w:rPr>
          <w:rFonts w:ascii="Arial" w:hAnsi="Arial" w:cs="Arial"/>
          <w:b/>
          <w:bCs/>
          <w:color w:val="000000"/>
          <w:sz w:val="18"/>
          <w:szCs w:val="18"/>
        </w:rPr>
        <w:t>                     Mestni trg 10</w:t>
      </w:r>
    </w:p>
    <w:p w14:paraId="39626471" w14:textId="77777777" w:rsidR="00CF7E3C" w:rsidRDefault="00CF7E3C" w:rsidP="00CF7E3C">
      <w:pPr>
        <w:spacing w:after="0" w:line="240" w:lineRule="auto"/>
        <w:jc w:val="both"/>
      </w:pPr>
      <w:r>
        <w:rPr>
          <w:rFonts w:ascii="Arial" w:hAnsi="Arial" w:cs="Arial"/>
          <w:b/>
          <w:bCs/>
          <w:color w:val="000000"/>
          <w:sz w:val="18"/>
          <w:szCs w:val="18"/>
        </w:rPr>
        <w:t>                     3230 Šentjur</w:t>
      </w:r>
    </w:p>
    <w:p w14:paraId="0EB414CD"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2D8EB67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56FAE3B2"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71FE1627"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7594B4FD" w14:textId="77777777" w:rsidTr="00CE1A5C">
        <w:trPr>
          <w:trHeight w:val="4544"/>
        </w:trPr>
        <w:tc>
          <w:tcPr>
            <w:tcW w:w="0" w:type="auto"/>
            <w:tcMar>
              <w:top w:w="0" w:type="auto"/>
              <w:bottom w:w="0" w:type="auto"/>
            </w:tcMar>
          </w:tcPr>
          <w:p w14:paraId="3BA4C4FD"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D4A5E4E"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0910ADDB" w14:textId="77777777" w:rsidR="00CF7E3C" w:rsidRPr="00334027" w:rsidRDefault="00CF7E3C" w:rsidP="001A5104">
            <w:pPr>
              <w:numPr>
                <w:ilvl w:val="0"/>
                <w:numId w:val="26"/>
              </w:numPr>
              <w:rPr>
                <w:rFonts w:ascii="Arial" w:hAnsi="Arial" w:cs="Arial"/>
                <w:color w:val="000000"/>
                <w:sz w:val="18"/>
                <w:szCs w:val="18"/>
              </w:rPr>
            </w:pPr>
            <w:r>
              <w:rPr>
                <w:rFonts w:ascii="Arial" w:hAnsi="Arial" w:cs="Arial"/>
                <w:color w:val="000000"/>
                <w:position w:val="-2"/>
                <w:sz w:val="18"/>
                <w:szCs w:val="18"/>
              </w:rPr>
              <w:t xml:space="preserve">da </w:t>
            </w:r>
            <w:r w:rsidRPr="00334027">
              <w:rPr>
                <w:rFonts w:ascii="Arial" w:hAnsi="Arial" w:cs="Arial"/>
                <w:color w:val="000000"/>
                <w:position w:val="-2"/>
                <w:sz w:val="18"/>
                <w:szCs w:val="18"/>
              </w:rPr>
              <w:t xml:space="preserve">zoper </w:t>
            </w:r>
            <w:r>
              <w:rPr>
                <w:rFonts w:ascii="Arial" w:hAnsi="Arial" w:cs="Arial"/>
                <w:color w:val="000000"/>
                <w:position w:val="-2"/>
                <w:sz w:val="18"/>
                <w:szCs w:val="18"/>
              </w:rPr>
              <w:t>n</w:t>
            </w:r>
            <w:r w:rsidRPr="00334027">
              <w:rPr>
                <w:rFonts w:ascii="Arial" w:hAnsi="Arial" w:cs="Arial"/>
                <w:color w:val="000000"/>
                <w:position w:val="-2"/>
                <w:sz w:val="18"/>
                <w:szCs w:val="18"/>
              </w:rPr>
              <w:t>a</w:t>
            </w:r>
            <w:r>
              <w:rPr>
                <w:rFonts w:ascii="Arial" w:hAnsi="Arial" w:cs="Arial"/>
                <w:color w:val="000000"/>
                <w:position w:val="-2"/>
                <w:sz w:val="18"/>
                <w:szCs w:val="18"/>
              </w:rPr>
              <w:t>s naročniki</w:t>
            </w:r>
            <w:r w:rsidRPr="00334027">
              <w:rPr>
                <w:rFonts w:ascii="Arial" w:hAnsi="Arial" w:cs="Arial"/>
                <w:color w:val="000000"/>
                <w:position w:val="-2"/>
                <w:sz w:val="18"/>
                <w:szCs w:val="18"/>
              </w:rPr>
              <w:t xml:space="preserve"> niso vlagali upravičenih reklamacij glede kakovosti storitev in nespoštovanja drugih dokazil pogodbe. Če naročnik razpolaga z dokazili o nespoštovanju pogodbenih obveznosti, lahko ponudnika izloči iz </w:t>
            </w:r>
            <w:r>
              <w:rPr>
                <w:rFonts w:ascii="Arial" w:hAnsi="Arial" w:cs="Arial"/>
                <w:color w:val="000000"/>
                <w:position w:val="-2"/>
                <w:sz w:val="18"/>
                <w:szCs w:val="18"/>
              </w:rPr>
              <w:t>predmetnega postopka,</w:t>
            </w:r>
          </w:p>
          <w:p w14:paraId="5FEA6407"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3E0C4699"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w:t>
            </w:r>
            <w:r w:rsidR="00E82161">
              <w:rPr>
                <w:rFonts w:ascii="Arial" w:hAnsi="Arial" w:cs="Arial"/>
                <w:color w:val="000000"/>
                <w:sz w:val="18"/>
                <w:szCs w:val="18"/>
              </w:rPr>
              <w:t xml:space="preserve">i list RS, št. 106/02, 50/05, </w:t>
            </w:r>
            <w:r>
              <w:rPr>
                <w:rFonts w:ascii="Arial" w:hAnsi="Arial" w:cs="Arial"/>
                <w:color w:val="000000"/>
                <w:sz w:val="18"/>
                <w:szCs w:val="18"/>
              </w:rPr>
              <w:t>49/06</w:t>
            </w:r>
            <w:r w:rsidR="00E82161">
              <w:rPr>
                <w:rFonts w:ascii="Arial" w:hAnsi="Arial" w:cs="Arial"/>
                <w:color w:val="000000"/>
                <w:sz w:val="18"/>
                <w:szCs w:val="18"/>
              </w:rPr>
              <w:t xml:space="preserve"> in 17/11-ZTZPUS-1</w:t>
            </w:r>
            <w:r>
              <w:rPr>
                <w:rFonts w:ascii="Arial" w:hAnsi="Arial" w:cs="Arial"/>
                <w:color w:val="000000"/>
                <w:sz w:val="18"/>
                <w:szCs w:val="18"/>
              </w:rPr>
              <w:t>);</w:t>
            </w:r>
          </w:p>
          <w:p w14:paraId="77FD1E31" w14:textId="6DFD7DE4"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upoštevamo obveznosti, ki izhajajo iz predpisov o varstvu zaposlenih, obveznosti, ki izhajajo iz predpisov o ureditvi delovnih pogojev, upoštevati Zakon o varnosti in zdravju pri del</w:t>
            </w:r>
            <w:r w:rsidR="00E82161">
              <w:rPr>
                <w:rFonts w:ascii="Arial" w:hAnsi="Arial" w:cs="Arial"/>
                <w:color w:val="000000"/>
                <w:sz w:val="18"/>
                <w:szCs w:val="18"/>
              </w:rPr>
              <w:t xml:space="preserve">u (Uradni list RS, št. </w:t>
            </w:r>
            <w:r w:rsidR="008963D9">
              <w:rPr>
                <w:rFonts w:ascii="Arial" w:hAnsi="Arial" w:cs="Arial"/>
                <w:color w:val="000000"/>
                <w:sz w:val="18"/>
                <w:szCs w:val="18"/>
              </w:rPr>
              <w:t>43/11</w:t>
            </w:r>
            <w:r>
              <w:rPr>
                <w:rFonts w:ascii="Arial" w:hAnsi="Arial" w:cs="Arial"/>
                <w:color w:val="000000"/>
                <w:sz w:val="18"/>
                <w:szCs w:val="18"/>
              </w:rPr>
              <w:t xml:space="preserve">) in Uredbo o zagotavljanju varnosti in zdravja pri delu na začasnih in premičnih gradbiščih (Uradni list RS, št. </w:t>
            </w:r>
            <w:r w:rsidR="00E27FE9">
              <w:rPr>
                <w:rFonts w:ascii="Arial" w:hAnsi="Arial" w:cs="Arial"/>
                <w:color w:val="000000"/>
                <w:sz w:val="18"/>
                <w:szCs w:val="18"/>
              </w:rPr>
              <w:t>8</w:t>
            </w:r>
            <w:r>
              <w:rPr>
                <w:rFonts w:ascii="Arial" w:hAnsi="Arial" w:cs="Arial"/>
                <w:color w:val="000000"/>
                <w:sz w:val="18"/>
                <w:szCs w:val="18"/>
              </w:rPr>
              <w:t>3/02, 57/03 in 83/05);</w:t>
            </w:r>
          </w:p>
          <w:p w14:paraId="447C29FF"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 xml:space="preserve">da bomo, če bomo izbrani kot najugodnejši ponudnik, pred podpisom gradbene pogodbe sklenili pogodbo o zavarovanju odgovornosti po </w:t>
            </w:r>
            <w:r w:rsidR="00EA1F47">
              <w:rPr>
                <w:rFonts w:ascii="Arial" w:hAnsi="Arial" w:cs="Arial"/>
                <w:color w:val="000000"/>
                <w:sz w:val="18"/>
                <w:szCs w:val="18"/>
              </w:rPr>
              <w:t>14</w:t>
            </w:r>
            <w:r>
              <w:rPr>
                <w:rFonts w:ascii="Arial" w:hAnsi="Arial" w:cs="Arial"/>
                <w:color w:val="000000"/>
                <w:sz w:val="18"/>
                <w:szCs w:val="18"/>
              </w:rPr>
              <w:t xml:space="preserve">. </w:t>
            </w:r>
            <w:r w:rsidR="00EA1F47">
              <w:rPr>
                <w:rFonts w:ascii="Arial" w:hAnsi="Arial" w:cs="Arial"/>
                <w:color w:val="000000"/>
                <w:sz w:val="18"/>
                <w:szCs w:val="18"/>
              </w:rPr>
              <w:t>č</w:t>
            </w:r>
            <w:r>
              <w:rPr>
                <w:rFonts w:ascii="Arial" w:hAnsi="Arial" w:cs="Arial"/>
                <w:color w:val="000000"/>
                <w:sz w:val="18"/>
                <w:szCs w:val="18"/>
              </w:rPr>
              <w:t>lenu</w:t>
            </w:r>
            <w:r w:rsidR="00EA1F47">
              <w:rPr>
                <w:rFonts w:ascii="Arial" w:hAnsi="Arial" w:cs="Arial"/>
                <w:color w:val="000000"/>
                <w:sz w:val="18"/>
                <w:szCs w:val="18"/>
              </w:rPr>
              <w:t xml:space="preserve"> GZ</w:t>
            </w:r>
            <w:r>
              <w:rPr>
                <w:rFonts w:ascii="Arial" w:hAnsi="Arial" w:cs="Arial"/>
                <w:color w:val="000000"/>
                <w:sz w:val="18"/>
                <w:szCs w:val="18"/>
              </w:rPr>
              <w:t>;</w:t>
            </w:r>
          </w:p>
          <w:p w14:paraId="6A640090" w14:textId="3BB0BDC3" w:rsidR="00CE1A5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sidR="00BA6D9E">
              <w:rPr>
                <w:rFonts w:ascii="Arial" w:hAnsi="Arial" w:cs="Arial"/>
                <w:color w:val="000000"/>
                <w:sz w:val="18"/>
                <w:szCs w:val="18"/>
              </w:rPr>
              <w:t>)</w:t>
            </w:r>
            <w:r w:rsidR="00E82161">
              <w:rPr>
                <w:rFonts w:ascii="Arial" w:hAnsi="Arial" w:cs="Arial"/>
                <w:color w:val="000000"/>
                <w:sz w:val="18"/>
                <w:szCs w:val="18"/>
              </w:rPr>
              <w:t xml:space="preserve"> in 61/17-GZ)</w:t>
            </w:r>
            <w:r w:rsidR="003775FE">
              <w:rPr>
                <w:rFonts w:ascii="Arial" w:hAnsi="Arial" w:cs="Arial"/>
                <w:color w:val="000000"/>
                <w:sz w:val="18"/>
                <w:szCs w:val="18"/>
              </w:rPr>
              <w:t>;</w:t>
            </w:r>
          </w:p>
          <w:p w14:paraId="1F41D53E" w14:textId="399BF770" w:rsidR="00DA22D1" w:rsidRDefault="00DA22D1" w:rsidP="00DA22D1">
            <w:pPr>
              <w:numPr>
                <w:ilvl w:val="0"/>
                <w:numId w:val="26"/>
              </w:numPr>
              <w:rPr>
                <w:rFonts w:ascii="Arial" w:hAnsi="Arial" w:cs="Arial"/>
                <w:color w:val="000000"/>
                <w:sz w:val="18"/>
                <w:szCs w:val="18"/>
              </w:rPr>
            </w:pPr>
            <w:r>
              <w:rPr>
                <w:rFonts w:ascii="Arial" w:hAnsi="Arial" w:cs="Arial"/>
                <w:color w:val="000000"/>
                <w:sz w:val="18"/>
                <w:szCs w:val="18"/>
              </w:rPr>
              <w:t xml:space="preserve">da bomo zaključili dela </w:t>
            </w:r>
            <w:r w:rsidRPr="00DA22D1">
              <w:rPr>
                <w:rFonts w:ascii="Arial" w:hAnsi="Arial" w:cs="Arial"/>
                <w:color w:val="000000"/>
                <w:sz w:val="18"/>
                <w:szCs w:val="18"/>
              </w:rPr>
              <w:t>do</w:t>
            </w:r>
            <w:r w:rsidR="002B2FF9">
              <w:rPr>
                <w:rFonts w:ascii="Arial" w:hAnsi="Arial" w:cs="Arial"/>
                <w:color w:val="000000"/>
                <w:sz w:val="18"/>
                <w:szCs w:val="18"/>
              </w:rPr>
              <w:t xml:space="preserve"> 30. 9. 2022</w:t>
            </w:r>
            <w:r w:rsidRPr="00DA22D1">
              <w:rPr>
                <w:rFonts w:ascii="Arial" w:hAnsi="Arial" w:cs="Arial"/>
                <w:color w:val="000000"/>
                <w:sz w:val="18"/>
                <w:szCs w:val="18"/>
              </w:rPr>
              <w:t>,</w:t>
            </w:r>
          </w:p>
          <w:p w14:paraId="7346937A" w14:textId="0D6D9136" w:rsidR="00ED2F1E" w:rsidRPr="00DA22D1" w:rsidRDefault="00DA22D1" w:rsidP="00DA22D1">
            <w:pPr>
              <w:numPr>
                <w:ilvl w:val="0"/>
                <w:numId w:val="26"/>
              </w:numPr>
              <w:rPr>
                <w:rFonts w:ascii="Arial" w:hAnsi="Arial" w:cs="Arial"/>
                <w:color w:val="000000"/>
                <w:sz w:val="18"/>
                <w:szCs w:val="18"/>
              </w:rPr>
            </w:pPr>
            <w:r>
              <w:rPr>
                <w:rFonts w:ascii="Arial" w:hAnsi="Arial" w:cs="Arial"/>
                <w:color w:val="000000"/>
                <w:sz w:val="18"/>
                <w:szCs w:val="18"/>
              </w:rPr>
              <w:t xml:space="preserve">da bomo izvedli </w:t>
            </w:r>
            <w:r w:rsidRPr="00DA22D1">
              <w:rPr>
                <w:rFonts w:ascii="Arial" w:hAnsi="Arial" w:cs="Arial"/>
                <w:color w:val="000000"/>
                <w:sz w:val="18"/>
                <w:szCs w:val="18"/>
              </w:rPr>
              <w:t>interni tehnični pregled in primopredaja del v upravljanje najkasneje do</w:t>
            </w:r>
            <w:r w:rsidR="002B2FF9">
              <w:rPr>
                <w:rFonts w:ascii="Arial" w:hAnsi="Arial" w:cs="Arial"/>
                <w:color w:val="000000"/>
                <w:sz w:val="18"/>
                <w:szCs w:val="18"/>
              </w:rPr>
              <w:t>: 15. 10. 2022.</w:t>
            </w:r>
            <w:r w:rsidRPr="00DA22D1">
              <w:rPr>
                <w:rFonts w:ascii="Arial" w:hAnsi="Arial" w:cs="Arial"/>
                <w:color w:val="000000"/>
                <w:sz w:val="18"/>
                <w:szCs w:val="18"/>
              </w:rPr>
              <w:t xml:space="preserve"> </w:t>
            </w:r>
          </w:p>
        </w:tc>
      </w:tr>
    </w:tbl>
    <w:p w14:paraId="47D2F6C0" w14:textId="037F3846" w:rsidR="003775FE" w:rsidRDefault="00CF7E3C" w:rsidP="003775FE">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6D16170D" w14:textId="4E0E8027"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520018B4" w14:textId="77777777" w:rsidR="00CF7E3C" w:rsidRDefault="00CF7E3C" w:rsidP="00CF7E3C">
      <w:pPr>
        <w:spacing w:before="225" w:after="225" w:line="240" w:lineRule="auto"/>
        <w:jc w:val="both"/>
      </w:pPr>
      <w:r>
        <w:rPr>
          <w:rFonts w:ascii="Arial" w:hAnsi="Arial" w:cs="Arial"/>
          <w:color w:val="000000"/>
          <w:sz w:val="18"/>
          <w:szCs w:val="18"/>
        </w:rPr>
        <w:t> Datum: ________________                 Žig                  Podpis ponudnika: __________________</w:t>
      </w:r>
    </w:p>
    <w:p w14:paraId="68C09318" w14:textId="77777777" w:rsidR="00CF7E3C" w:rsidRDefault="00CF7E3C" w:rsidP="00CF7E3C">
      <w:pPr>
        <w:sectPr w:rsidR="00CF7E3C" w:rsidSect="00CF7E3C">
          <w:footerReference w:type="default" r:id="rId19"/>
          <w:pgSz w:w="11906" w:h="16838"/>
          <w:pgMar w:top="1418" w:right="1418" w:bottom="1418" w:left="1418" w:header="567" w:footer="596" w:gutter="0"/>
          <w:cols w:space="708"/>
          <w:docGrid w:linePitch="360"/>
        </w:sectPr>
      </w:pPr>
    </w:p>
    <w:p w14:paraId="3ED7FA87" w14:textId="545C060A" w:rsidR="00CF7E3C" w:rsidRPr="00114DB2" w:rsidRDefault="00CF7E3C" w:rsidP="00CF7E3C">
      <w:pPr>
        <w:spacing w:after="0"/>
        <w:jc w:val="right"/>
        <w:rPr>
          <w:rFonts w:ascii="Arial" w:hAnsi="Arial" w:cs="Arial"/>
          <w:sz w:val="18"/>
          <w:szCs w:val="18"/>
        </w:rPr>
      </w:pPr>
      <w:r w:rsidRPr="00590863">
        <w:rPr>
          <w:rFonts w:ascii="Arial" w:hAnsi="Arial" w:cs="Arial"/>
          <w:sz w:val="18"/>
          <w:szCs w:val="18"/>
        </w:rPr>
        <w:lastRenderedPageBreak/>
        <w:t>O</w:t>
      </w:r>
      <w:r w:rsidR="00402E93">
        <w:rPr>
          <w:rFonts w:ascii="Arial" w:hAnsi="Arial" w:cs="Arial"/>
          <w:sz w:val="18"/>
          <w:szCs w:val="18"/>
        </w:rPr>
        <w:t xml:space="preserve">brazec </w:t>
      </w:r>
      <w:r w:rsidR="003A225E">
        <w:rPr>
          <w:rFonts w:ascii="Arial" w:hAnsi="Arial" w:cs="Arial"/>
          <w:sz w:val="18"/>
          <w:szCs w:val="18"/>
        </w:rPr>
        <w:t xml:space="preserve">št: </w:t>
      </w:r>
      <w:r w:rsidR="009D088F">
        <w:rPr>
          <w:rFonts w:ascii="Arial" w:hAnsi="Arial" w:cs="Arial"/>
          <w:sz w:val="18"/>
          <w:szCs w:val="18"/>
        </w:rPr>
        <w:t>1</w:t>
      </w:r>
      <w:r w:rsidR="00E1459A">
        <w:rPr>
          <w:rFonts w:ascii="Arial" w:hAnsi="Arial" w:cs="Arial"/>
          <w:sz w:val="18"/>
          <w:szCs w:val="18"/>
        </w:rPr>
        <w:t>1</w:t>
      </w:r>
    </w:p>
    <w:p w14:paraId="7EB2DBB7"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ravnanju z odpadki</w:t>
      </w:r>
    </w:p>
    <w:p w14:paraId="2EA3F10B" w14:textId="77777777" w:rsidR="00CF7E3C" w:rsidRDefault="00CF7E3C" w:rsidP="00CF7E3C">
      <w:pPr>
        <w:spacing w:after="120"/>
        <w:rPr>
          <w:rFonts w:ascii="Arial" w:hAnsi="Arial" w:cs="Arial"/>
        </w:rPr>
      </w:pPr>
    </w:p>
    <w:p w14:paraId="62630CAF"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0CEA7FAD" w14:textId="77777777" w:rsidR="00CF7E3C" w:rsidRDefault="00CF7E3C" w:rsidP="00CF7E3C">
      <w:pPr>
        <w:spacing w:after="0" w:line="240" w:lineRule="auto"/>
        <w:jc w:val="both"/>
      </w:pPr>
      <w:r>
        <w:rPr>
          <w:rFonts w:ascii="Arial" w:hAnsi="Arial" w:cs="Arial"/>
          <w:color w:val="000000"/>
          <w:sz w:val="18"/>
          <w:szCs w:val="18"/>
        </w:rPr>
        <w:t> </w:t>
      </w:r>
    </w:p>
    <w:p w14:paraId="1B30CB1E" w14:textId="77777777" w:rsidR="00CF7E3C" w:rsidRDefault="00CF7E3C" w:rsidP="00CF7E3C">
      <w:pPr>
        <w:spacing w:after="0" w:line="240" w:lineRule="auto"/>
        <w:jc w:val="both"/>
      </w:pPr>
      <w:r>
        <w:rPr>
          <w:rFonts w:ascii="Arial" w:hAnsi="Arial" w:cs="Arial"/>
          <w:b/>
          <w:bCs/>
          <w:color w:val="000000"/>
          <w:sz w:val="18"/>
          <w:szCs w:val="18"/>
        </w:rPr>
        <w:t>Naročnik:     Občina Šentjur</w:t>
      </w:r>
    </w:p>
    <w:p w14:paraId="39ED0B60" w14:textId="77777777" w:rsidR="00CF7E3C" w:rsidRDefault="00CF7E3C" w:rsidP="00CF7E3C">
      <w:pPr>
        <w:spacing w:after="0" w:line="240" w:lineRule="auto"/>
        <w:jc w:val="both"/>
      </w:pPr>
      <w:r>
        <w:rPr>
          <w:rFonts w:ascii="Arial" w:hAnsi="Arial" w:cs="Arial"/>
          <w:b/>
          <w:bCs/>
          <w:color w:val="000000"/>
          <w:sz w:val="18"/>
          <w:szCs w:val="18"/>
        </w:rPr>
        <w:t>                     Mestni trg 10</w:t>
      </w:r>
    </w:p>
    <w:p w14:paraId="55DA34AB" w14:textId="77777777" w:rsidR="00CF7E3C" w:rsidRDefault="00CF7E3C" w:rsidP="00CF7E3C">
      <w:pPr>
        <w:spacing w:after="0" w:line="240" w:lineRule="auto"/>
        <w:jc w:val="both"/>
      </w:pPr>
      <w:r>
        <w:rPr>
          <w:rFonts w:ascii="Arial" w:hAnsi="Arial" w:cs="Arial"/>
          <w:b/>
          <w:bCs/>
          <w:color w:val="000000"/>
          <w:sz w:val="18"/>
          <w:szCs w:val="18"/>
        </w:rPr>
        <w:t>                     3230 Šentjur</w:t>
      </w:r>
    </w:p>
    <w:p w14:paraId="2F23794F" w14:textId="77777777" w:rsidR="00CF7E3C" w:rsidRDefault="00CF7E3C" w:rsidP="00CF7E3C">
      <w:pPr>
        <w:spacing w:before="225" w:after="225" w:line="240" w:lineRule="auto"/>
        <w:jc w:val="both"/>
      </w:pPr>
      <w:r>
        <w:rPr>
          <w:rFonts w:ascii="Arial" w:hAnsi="Arial" w:cs="Arial"/>
          <w:color w:val="000000"/>
          <w:sz w:val="18"/>
          <w:szCs w:val="18"/>
        </w:rPr>
        <w:t> </w:t>
      </w:r>
    </w:p>
    <w:p w14:paraId="7EF1A8D5"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7E6EB1E" w14:textId="77777777" w:rsidR="00CF7E3C" w:rsidRDefault="00CF7E3C" w:rsidP="00CF7E3C">
      <w:pPr>
        <w:spacing w:before="225" w:after="225" w:line="240" w:lineRule="auto"/>
        <w:jc w:val="center"/>
      </w:pPr>
      <w:r>
        <w:rPr>
          <w:rFonts w:ascii="Arial" w:hAnsi="Arial" w:cs="Arial"/>
          <w:b/>
          <w:bCs/>
          <w:color w:val="000000"/>
          <w:sz w:val="18"/>
          <w:szCs w:val="18"/>
        </w:rPr>
        <w:t>IZJAVO O RAVNANJU Z ODPADKI</w:t>
      </w:r>
    </w:p>
    <w:p w14:paraId="10D69B91"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2C569628" w14:textId="77777777" w:rsidTr="00CF7E3C">
        <w:tc>
          <w:tcPr>
            <w:tcW w:w="0" w:type="auto"/>
            <w:tcMar>
              <w:top w:w="0" w:type="auto"/>
              <w:bottom w:w="0" w:type="auto"/>
            </w:tcMar>
          </w:tcPr>
          <w:p w14:paraId="141ACFF6"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bomo gradbene odpadke hraniti ali začasno skladiščil na gradbišču tako, da ne onesnažuje okolja in je zbiralcu gradbenih odpadkov omogočen dostop za njihov prevzem ali prevozniku gradbenih odpadkov za njihovo odpremo predelovalcu ali odstranjevalcu gradbenih odpadkov za njihovo opremo predelovalcu ali odstranjevalcu gradbenih odpadkov skladno z določili Uredbe o ravnanju z odpadki, ki nastanejo pri gradbenih delih (Uradni list RS, št. 34/08),</w:t>
            </w:r>
          </w:p>
          <w:p w14:paraId="63A8D261"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bodo izvajalci gradbenih del gradbene odpadke odlagali neposredno po nastanku v zabojnike. Zabojniki morajo biti nameščeni na gradbišču ali ob gradbišču in prirejeni za odvoz gradbenih odpadkov brez njihovega prekladanja skladno z določilu Uredbe o ravnanju z odpadki, ki nastanejo pri gradbenih delih (Uradni list RS, št. 34/08), če shramba ali začasno/skladiščenje gradbenih odpadkov ni možna na gradbišču,</w:t>
            </w:r>
          </w:p>
          <w:p w14:paraId="5E9BAE0D"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p>
          <w:p w14:paraId="15710842" w14:textId="77777777" w:rsidR="00CF7E3C" w:rsidRPr="00402E93"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zagotavljamo organizacijo skladiščenja naftnih derivatov v skladu s predpisi in pogoji, ki jih določilo ustrezni inšpekcijski organi. Skladiščenje mora biti organizirano tako, da se preprečijo morebitna razlitja in s tem onesnaževanje podtalnice. Odpadna olja delovnih strojev, ki so angažirani na gradnji, je treba zbirati in odvažat</w:t>
            </w:r>
            <w:r w:rsidR="00402E93">
              <w:rPr>
                <w:rFonts w:ascii="Arial" w:hAnsi="Arial" w:cs="Arial"/>
                <w:color w:val="000000"/>
                <w:sz w:val="18"/>
                <w:szCs w:val="18"/>
              </w:rPr>
              <w:t>i v predelavo.</w:t>
            </w:r>
          </w:p>
        </w:tc>
      </w:tr>
    </w:tbl>
    <w:p w14:paraId="10CB4FA1"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5245FAFC" w14:textId="77777777" w:rsidR="003775FE" w:rsidRDefault="003775FE" w:rsidP="003775FE">
      <w:pPr>
        <w:spacing w:before="225" w:after="225" w:line="240" w:lineRule="auto"/>
        <w:jc w:val="both"/>
      </w:pPr>
    </w:p>
    <w:p w14:paraId="00874E8A" w14:textId="355D33CC"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2B5F464E" w14:textId="77777777" w:rsidR="00CF7E3C" w:rsidRDefault="00CF7E3C" w:rsidP="00CF7E3C">
      <w:pPr>
        <w:spacing w:before="225" w:after="225" w:line="240" w:lineRule="auto"/>
        <w:jc w:val="both"/>
      </w:pPr>
      <w:r>
        <w:rPr>
          <w:rFonts w:ascii="Arial" w:hAnsi="Arial" w:cs="Arial"/>
          <w:color w:val="000000"/>
          <w:sz w:val="18"/>
          <w:szCs w:val="18"/>
        </w:rPr>
        <w:t> </w:t>
      </w:r>
    </w:p>
    <w:p w14:paraId="0118F136" w14:textId="77777777" w:rsidR="00CF7E3C" w:rsidRDefault="00CF7E3C" w:rsidP="00CF7E3C">
      <w:pPr>
        <w:spacing w:before="225" w:after="225" w:line="240" w:lineRule="auto"/>
        <w:jc w:val="both"/>
        <w:sectPr w:rsidR="00CF7E3C" w:rsidSect="00CF7E3C">
          <w:footerReference w:type="default" r:id="rId20"/>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ponudnika: ______________</w:t>
      </w:r>
    </w:p>
    <w:p w14:paraId="34EA540C" w14:textId="77777777" w:rsidR="00CF7E3C" w:rsidRDefault="00CF7E3C" w:rsidP="00CF7E3C">
      <w:pPr>
        <w:spacing w:after="0"/>
        <w:jc w:val="right"/>
        <w:rPr>
          <w:rFonts w:ascii="Arial" w:hAnsi="Arial" w:cs="Arial"/>
          <w:sz w:val="18"/>
          <w:szCs w:val="18"/>
        </w:rPr>
      </w:pPr>
    </w:p>
    <w:p w14:paraId="1CA72961" w14:textId="379BBA3C" w:rsidR="00CF7E3C" w:rsidRDefault="003A225E" w:rsidP="00CF7E3C">
      <w:pPr>
        <w:spacing w:after="0"/>
        <w:jc w:val="right"/>
        <w:rPr>
          <w:rFonts w:ascii="Arial" w:hAnsi="Arial" w:cs="Arial"/>
          <w:sz w:val="18"/>
          <w:szCs w:val="18"/>
        </w:rPr>
      </w:pPr>
      <w:r>
        <w:rPr>
          <w:rFonts w:ascii="Arial" w:hAnsi="Arial" w:cs="Arial"/>
          <w:sz w:val="18"/>
          <w:szCs w:val="18"/>
        </w:rPr>
        <w:t>Obrazec št: 1</w:t>
      </w:r>
      <w:r w:rsidR="00E1459A">
        <w:rPr>
          <w:rFonts w:ascii="Arial" w:hAnsi="Arial" w:cs="Arial"/>
          <w:sz w:val="18"/>
          <w:szCs w:val="18"/>
        </w:rPr>
        <w:t>2</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56F1C3DC" w14:textId="77777777" w:rsidR="00CF7E3C" w:rsidRDefault="00CF7E3C" w:rsidP="001A5104">
                  <w:pPr>
                    <w:numPr>
                      <w:ilvl w:val="0"/>
                      <w:numId w:val="9"/>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mesečne situacije s strani pooblaščenih predstavnikov naročnika</w:t>
                  </w:r>
                  <w:r w:rsidR="000E18C8">
                    <w:rPr>
                      <w:rFonts w:ascii="Arial" w:hAnsi="Arial" w:cs="Arial"/>
                      <w:color w:val="000000"/>
                      <w:position w:val="-2"/>
                      <w:sz w:val="18"/>
                      <w:szCs w:val="18"/>
                    </w:rPr>
                    <w:t xml:space="preserve"> in </w:t>
                  </w:r>
                  <w:r w:rsidR="009E5181">
                    <w:rPr>
                      <w:rFonts w:ascii="Arial" w:hAnsi="Arial" w:cs="Arial"/>
                      <w:color w:val="000000"/>
                      <w:position w:val="-2"/>
                      <w:sz w:val="18"/>
                      <w:szCs w:val="18"/>
                    </w:rPr>
                    <w:t>investitorja</w:t>
                  </w:r>
                  <w:r>
                    <w:rPr>
                      <w:rFonts w:ascii="Arial" w:hAnsi="Arial" w:cs="Arial"/>
                      <w:color w:val="000000"/>
                      <w:position w:val="-2"/>
                      <w:sz w:val="18"/>
                      <w:szCs w:val="18"/>
                    </w:rPr>
                    <w:t>. Z začasnimi mesečnimi situacijami se izvaja obračun do višine 90% vrednosti pogodbenih del, preostali del pogodbene vrednosti pa s končno situacijo po uspešno opravljenem internem tehničnem in kvalitetnem pregledu, odpravi vseh na pregledu ugotovljenih napak, izročeni garanciji za odpravo napak v garancijskem roku ter podpisanem zapisniku s strani naročnika</w:t>
                  </w:r>
                  <w:r w:rsidR="000E18C8">
                    <w:rPr>
                      <w:rFonts w:ascii="Arial" w:hAnsi="Arial" w:cs="Arial"/>
                      <w:color w:val="000000"/>
                      <w:position w:val="-2"/>
                      <w:sz w:val="18"/>
                      <w:szCs w:val="18"/>
                    </w:rPr>
                    <w:t xml:space="preserve">, </w:t>
                  </w:r>
                  <w:r w:rsidR="009E5181">
                    <w:rPr>
                      <w:rFonts w:ascii="Arial" w:hAnsi="Arial" w:cs="Arial"/>
                      <w:color w:val="000000"/>
                      <w:position w:val="-2"/>
                      <w:sz w:val="18"/>
                      <w:szCs w:val="18"/>
                    </w:rPr>
                    <w:t>investitorja</w:t>
                  </w:r>
                  <w:r>
                    <w:rPr>
                      <w:rFonts w:ascii="Arial" w:hAnsi="Arial" w:cs="Arial"/>
                      <w:color w:val="000000"/>
                      <w:position w:val="-2"/>
                      <w:sz w:val="18"/>
                      <w:szCs w:val="18"/>
                    </w:rPr>
                    <w:t xml:space="preserve"> in nadzora,</w:t>
                  </w: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13649B25" w:rsidR="00CF7E3C" w:rsidRDefault="00CF7E3C" w:rsidP="001A5104">
                  <w:pPr>
                    <w:numPr>
                      <w:ilvl w:val="0"/>
                      <w:numId w:val="10"/>
                    </w:numPr>
                    <w:rPr>
                      <w:rFonts w:ascii="Arial" w:hAnsi="Arial" w:cs="Arial"/>
                      <w:color w:val="000000"/>
                      <w:sz w:val="18"/>
                      <w:szCs w:val="18"/>
                    </w:rPr>
                  </w:pPr>
                  <w:r>
                    <w:rPr>
                      <w:rFonts w:ascii="Arial" w:hAnsi="Arial" w:cs="Arial"/>
                      <w:color w:val="000000"/>
                      <w:position w:val="-2"/>
                      <w:sz w:val="18"/>
                      <w:szCs w:val="18"/>
                    </w:rPr>
                    <w:t xml:space="preserve">da bomo mesečne situacije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8572A47" w14:textId="77777777" w:rsidR="003775FE" w:rsidRDefault="003775FE" w:rsidP="003775FE">
      <w:pPr>
        <w:spacing w:before="225" w:after="225" w:line="240" w:lineRule="auto"/>
        <w:jc w:val="both"/>
      </w:pPr>
    </w:p>
    <w:p w14:paraId="61DCA519" w14:textId="30227457"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32E99C78" w14:textId="77777777" w:rsidR="00CF7E3C" w:rsidRDefault="00CF7E3C" w:rsidP="00CF7E3C">
      <w:pPr>
        <w:spacing w:before="225" w:after="225" w:line="240" w:lineRule="auto"/>
        <w:jc w:val="both"/>
      </w:pPr>
      <w:r>
        <w:rPr>
          <w:rFonts w:ascii="Arial" w:hAnsi="Arial" w:cs="Arial"/>
          <w:color w:val="000000"/>
          <w:sz w:val="18"/>
          <w:szCs w:val="18"/>
        </w:rPr>
        <w:t> </w:t>
      </w:r>
    </w:p>
    <w:p w14:paraId="472476CB" w14:textId="77777777" w:rsidR="00CF7E3C" w:rsidRDefault="00CF7E3C" w:rsidP="00CF7E3C">
      <w:pPr>
        <w:spacing w:before="225" w:after="225" w:line="240" w:lineRule="auto"/>
        <w:jc w:val="both"/>
      </w:pPr>
      <w:r>
        <w:rPr>
          <w:rFonts w:ascii="Arial" w:hAnsi="Arial" w:cs="Arial"/>
          <w:color w:val="000000"/>
          <w:sz w:val="18"/>
          <w:szCs w:val="18"/>
        </w:rPr>
        <w:t>Datum: ________________                 Žig                  Podpis ponudnika: ___________________</w:t>
      </w:r>
    </w:p>
    <w:p w14:paraId="5CEE235C" w14:textId="77777777" w:rsidR="00CF7E3C" w:rsidRDefault="00CF7E3C" w:rsidP="00CF7E3C">
      <w:pPr>
        <w:sectPr w:rsidR="00CF7E3C" w:rsidSect="00CF7E3C">
          <w:footerReference w:type="default" r:id="rId21"/>
          <w:pgSz w:w="11906" w:h="16838"/>
          <w:pgMar w:top="1418" w:right="1418" w:bottom="1418" w:left="1418" w:header="567" w:footer="596" w:gutter="0"/>
          <w:cols w:space="708"/>
          <w:docGrid w:linePitch="360"/>
        </w:sectPr>
      </w:pPr>
    </w:p>
    <w:p w14:paraId="36CF638E" w14:textId="13C40FDC" w:rsidR="00CF7E3C" w:rsidRDefault="00CF7E3C" w:rsidP="00CF7E3C">
      <w:pPr>
        <w:spacing w:after="0"/>
        <w:jc w:val="right"/>
        <w:rPr>
          <w:rFonts w:ascii="Arial" w:hAnsi="Arial" w:cs="Arial"/>
          <w:sz w:val="18"/>
          <w:szCs w:val="18"/>
        </w:rPr>
      </w:pPr>
      <w:r>
        <w:rPr>
          <w:rFonts w:ascii="Arial" w:hAnsi="Arial" w:cs="Arial"/>
          <w:sz w:val="18"/>
          <w:szCs w:val="18"/>
        </w:rPr>
        <w:lastRenderedPageBreak/>
        <w:t>Obrazec</w:t>
      </w:r>
      <w:r w:rsidR="003A225E">
        <w:rPr>
          <w:rFonts w:ascii="Arial" w:hAnsi="Arial" w:cs="Arial"/>
          <w:sz w:val="18"/>
          <w:szCs w:val="18"/>
        </w:rPr>
        <w:t xml:space="preserve"> št: 1</w:t>
      </w:r>
      <w:r w:rsidR="00E1459A">
        <w:rPr>
          <w:rFonts w:ascii="Arial" w:hAnsi="Arial" w:cs="Arial"/>
          <w:sz w:val="18"/>
          <w:szCs w:val="18"/>
        </w:rPr>
        <w:t>3</w:t>
      </w:r>
    </w:p>
    <w:p w14:paraId="4D2AFDFA"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posredovanju podatkov</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25E55F7E" w14:textId="77777777" w:rsidR="00CF7E3C" w:rsidRDefault="00CF7E3C" w:rsidP="00CF7E3C">
      <w:pPr>
        <w:spacing w:before="225" w:after="225" w:line="240" w:lineRule="auto"/>
        <w:jc w:val="right"/>
      </w:pPr>
      <w:r>
        <w:rPr>
          <w:rFonts w:ascii="Arial" w:hAnsi="Arial" w:cs="Arial"/>
          <w:color w:val="000000"/>
          <w:sz w:val="18"/>
          <w:szCs w:val="18"/>
        </w:rPr>
        <w:t> </w:t>
      </w:r>
    </w:p>
    <w:p w14:paraId="6B8D3A57" w14:textId="77777777" w:rsidR="00CF7E3C" w:rsidRDefault="00CF7E3C" w:rsidP="00CF7E3C">
      <w:pPr>
        <w:spacing w:before="225" w:after="225" w:line="240" w:lineRule="auto"/>
        <w:jc w:val="center"/>
      </w:pPr>
      <w:r>
        <w:rPr>
          <w:rFonts w:ascii="Arial" w:hAnsi="Arial" w:cs="Arial"/>
          <w:b/>
          <w:bCs/>
          <w:color w:val="000000"/>
          <w:sz w:val="18"/>
          <w:szCs w:val="18"/>
        </w:rPr>
        <w:t>IZJAVA O POSREDOVANJU PODATKOV</w:t>
      </w:r>
    </w:p>
    <w:p w14:paraId="24040615" w14:textId="77777777" w:rsidR="00CF7E3C" w:rsidRDefault="00CF7E3C" w:rsidP="00CF7E3C">
      <w:pPr>
        <w:spacing w:before="225" w:after="225" w:line="240" w:lineRule="auto"/>
        <w:jc w:val="right"/>
      </w:pPr>
      <w:r>
        <w:rPr>
          <w:rFonts w:ascii="Arial" w:hAnsi="Arial" w:cs="Arial"/>
          <w:color w:val="000000"/>
          <w:sz w:val="18"/>
          <w:szCs w:val="18"/>
        </w:rPr>
        <w:t> </w:t>
      </w:r>
    </w:p>
    <w:p w14:paraId="496A0B73" w14:textId="77777777" w:rsidR="00CF7E3C" w:rsidRDefault="00CF7E3C" w:rsidP="00CF7E3C">
      <w:pPr>
        <w:spacing w:after="0" w:line="240" w:lineRule="auto"/>
        <w:jc w:val="both"/>
      </w:pPr>
      <w:r>
        <w:rPr>
          <w:rFonts w:ascii="Arial" w:hAnsi="Arial" w:cs="Arial"/>
          <w:color w:val="000000"/>
          <w:sz w:val="18"/>
          <w:szCs w:val="18"/>
        </w:rPr>
        <w:t>S podpisom te izjave se zavezujemo, da bomo v primeru, če bomo izbrani kot najugodnejši ponudnik ali v času izvajanja javnega naročila, v osmih (8) dneh od prejema poziva naročnika, le temu posredovali podatke o:</w:t>
      </w:r>
    </w:p>
    <w:tbl>
      <w:tblPr>
        <w:tblStyle w:val="NormalTablePHPDOCX"/>
        <w:tblW w:w="5000" w:type="pct"/>
        <w:tblLook w:val="04A0" w:firstRow="1" w:lastRow="0" w:firstColumn="1" w:lastColumn="0" w:noHBand="0" w:noVBand="1"/>
      </w:tblPr>
      <w:tblGrid>
        <w:gridCol w:w="9070"/>
      </w:tblGrid>
      <w:tr w:rsidR="00CF7E3C" w14:paraId="3210C425"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16C0DBC" w14:textId="77777777" w:rsidTr="00CF7E3C">
              <w:tc>
                <w:tcPr>
                  <w:tcW w:w="0" w:type="auto"/>
                  <w:tcMar>
                    <w:top w:w="0" w:type="auto"/>
                    <w:bottom w:w="0" w:type="auto"/>
                  </w:tcMar>
                </w:tcPr>
                <w:p w14:paraId="044620FC" w14:textId="77777777" w:rsidR="00CF7E3C" w:rsidRDefault="00CF7E3C" w:rsidP="001A5104">
                  <w:pPr>
                    <w:numPr>
                      <w:ilvl w:val="0"/>
                      <w:numId w:val="13"/>
                    </w:numPr>
                    <w:rPr>
                      <w:rFonts w:ascii="Arial" w:hAnsi="Arial" w:cs="Arial"/>
                      <w:color w:val="000000"/>
                      <w:sz w:val="18"/>
                      <w:szCs w:val="18"/>
                    </w:rPr>
                  </w:pPr>
                  <w:r>
                    <w:rPr>
                      <w:rFonts w:ascii="Arial" w:hAnsi="Arial" w:cs="Arial"/>
                      <w:color w:val="000000"/>
                      <w:position w:val="-2"/>
                      <w:sz w:val="18"/>
                      <w:szCs w:val="18"/>
                    </w:rPr>
                    <w:t xml:space="preserve">naših ustanoviteljih, družbenikih, vključno s tihimi družbeniki, delničarji,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w:t>
                  </w:r>
                </w:p>
              </w:tc>
            </w:tr>
          </w:tbl>
          <w:p w14:paraId="7957A2E2" w14:textId="77777777" w:rsidR="00CF7E3C" w:rsidRDefault="00CF7E3C" w:rsidP="00CF7E3C"/>
        </w:tc>
      </w:tr>
      <w:tr w:rsidR="00CF7E3C" w14:paraId="557364E1"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4B112B7" w14:textId="77777777" w:rsidTr="00CF7E3C">
              <w:tc>
                <w:tcPr>
                  <w:tcW w:w="0" w:type="auto"/>
                  <w:tcMar>
                    <w:top w:w="0" w:type="auto"/>
                    <w:bottom w:w="0" w:type="auto"/>
                  </w:tcMar>
                </w:tcPr>
                <w:p w14:paraId="484185A6" w14:textId="77777777" w:rsidR="00CF7E3C" w:rsidRDefault="00CF7E3C" w:rsidP="001A5104">
                  <w:pPr>
                    <w:numPr>
                      <w:ilvl w:val="0"/>
                      <w:numId w:val="14"/>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 z njim povezane družbe.</w:t>
                  </w:r>
                </w:p>
              </w:tc>
            </w:tr>
          </w:tbl>
          <w:p w14:paraId="6827AF0D" w14:textId="77777777" w:rsidR="00CF7E3C" w:rsidRDefault="00CF7E3C" w:rsidP="00CF7E3C"/>
        </w:tc>
      </w:tr>
    </w:tbl>
    <w:p w14:paraId="46F1FFCD" w14:textId="77777777" w:rsidR="00CF7E3C" w:rsidRDefault="00CF7E3C" w:rsidP="00CF7E3C">
      <w:pPr>
        <w:spacing w:before="225" w:after="225" w:line="240" w:lineRule="auto"/>
        <w:jc w:val="both"/>
      </w:pPr>
      <w:r>
        <w:rPr>
          <w:rFonts w:ascii="Arial" w:hAnsi="Arial" w:cs="Arial"/>
          <w:color w:val="000000"/>
          <w:sz w:val="18"/>
          <w:szCs w:val="18"/>
        </w:rPr>
        <w:t> </w:t>
      </w:r>
    </w:p>
    <w:p w14:paraId="4CEF432C" w14:textId="77777777" w:rsidR="00CF7E3C" w:rsidRDefault="00CF7E3C" w:rsidP="00CF7E3C">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 xml:space="preserve">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A915CB">
        <w:rPr>
          <w:rFonts w:ascii="Arial" w:hAnsi="Arial" w:cs="Arial"/>
          <w:i/>
          <w:iCs/>
          <w:color w:val="000000"/>
          <w:sz w:val="18"/>
          <w:szCs w:val="18"/>
        </w:rPr>
        <w:t>č</w:t>
      </w:r>
      <w:r>
        <w:rPr>
          <w:rFonts w:ascii="Arial" w:hAnsi="Arial" w:cs="Arial"/>
          <w:i/>
          <w:iCs/>
          <w:color w:val="000000"/>
          <w:sz w:val="18"/>
          <w:szCs w:val="18"/>
        </w:rPr>
        <w:t>lena ZJN-3.</w:t>
      </w:r>
    </w:p>
    <w:p w14:paraId="11F0D7D0" w14:textId="77777777" w:rsidR="00F73B9B" w:rsidRDefault="00F73B9B" w:rsidP="00CF7E3C">
      <w:pPr>
        <w:spacing w:before="225" w:after="225" w:line="240" w:lineRule="auto"/>
        <w:jc w:val="both"/>
        <w:rPr>
          <w:rFonts w:ascii="Arial" w:hAnsi="Arial" w:cs="Arial"/>
          <w:i/>
          <w:iCs/>
          <w:color w:val="000000"/>
          <w:sz w:val="18"/>
          <w:szCs w:val="18"/>
        </w:rPr>
      </w:pPr>
    </w:p>
    <w:p w14:paraId="698B5418" w14:textId="77777777" w:rsidR="003775FE" w:rsidRDefault="003775FE" w:rsidP="003775FE">
      <w:pPr>
        <w:spacing w:before="225" w:after="225" w:line="240" w:lineRule="auto"/>
        <w:jc w:val="both"/>
      </w:pPr>
    </w:p>
    <w:p w14:paraId="68B6AD49" w14:textId="67E51FB8"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4A4DA846" w14:textId="77777777" w:rsidR="00CF7E3C" w:rsidRDefault="00CF7E3C" w:rsidP="00CF7E3C">
      <w:pPr>
        <w:spacing w:before="225" w:after="225" w:line="240" w:lineRule="auto"/>
        <w:jc w:val="both"/>
      </w:pPr>
      <w:r>
        <w:rPr>
          <w:rFonts w:ascii="Arial" w:hAnsi="Arial" w:cs="Arial"/>
          <w:color w:val="000000"/>
          <w:sz w:val="18"/>
          <w:szCs w:val="18"/>
        </w:rPr>
        <w:t> </w:t>
      </w:r>
    </w:p>
    <w:p w14:paraId="203D69C3" w14:textId="77777777" w:rsidR="00CF7E3C" w:rsidRDefault="00CF7E3C" w:rsidP="00CF7E3C">
      <w:pPr>
        <w:spacing w:before="225" w:after="225" w:line="240" w:lineRule="auto"/>
        <w:jc w:val="both"/>
      </w:pPr>
      <w:r>
        <w:rPr>
          <w:rFonts w:ascii="Arial" w:hAnsi="Arial" w:cs="Arial"/>
          <w:color w:val="000000"/>
          <w:sz w:val="18"/>
          <w:szCs w:val="18"/>
        </w:rPr>
        <w:t>Datum: _________________                              Žig               Podpis ponudnika: ______________                   </w:t>
      </w:r>
    </w:p>
    <w:p w14:paraId="6F0F19A1" w14:textId="77777777" w:rsidR="00CF7E3C" w:rsidRDefault="00CF7E3C" w:rsidP="00CF7E3C">
      <w:pPr>
        <w:spacing w:after="0"/>
        <w:jc w:val="right"/>
        <w:rPr>
          <w:rFonts w:ascii="Arial" w:hAnsi="Arial" w:cs="Arial"/>
          <w:sz w:val="18"/>
          <w:szCs w:val="18"/>
        </w:rPr>
      </w:pPr>
    </w:p>
    <w:p w14:paraId="315733BE" w14:textId="77777777" w:rsidR="0093668B" w:rsidRDefault="0093668B" w:rsidP="00CF7E3C">
      <w:pPr>
        <w:spacing w:after="0"/>
        <w:jc w:val="right"/>
        <w:rPr>
          <w:rFonts w:ascii="Arial" w:hAnsi="Arial" w:cs="Arial"/>
          <w:sz w:val="18"/>
          <w:szCs w:val="18"/>
        </w:rPr>
      </w:pPr>
    </w:p>
    <w:p w14:paraId="7968DC68" w14:textId="77777777" w:rsidR="0093668B" w:rsidRDefault="0093668B" w:rsidP="00CF7E3C">
      <w:pPr>
        <w:spacing w:after="0"/>
        <w:jc w:val="right"/>
        <w:rPr>
          <w:rFonts w:ascii="Arial" w:hAnsi="Arial" w:cs="Arial"/>
          <w:sz w:val="18"/>
          <w:szCs w:val="18"/>
        </w:rPr>
      </w:pPr>
    </w:p>
    <w:p w14:paraId="46DC808F" w14:textId="77777777" w:rsidR="0093668B" w:rsidRDefault="0093668B" w:rsidP="00CF7E3C">
      <w:pPr>
        <w:spacing w:after="0"/>
        <w:jc w:val="right"/>
        <w:rPr>
          <w:rFonts w:ascii="Arial" w:hAnsi="Arial" w:cs="Arial"/>
          <w:sz w:val="18"/>
          <w:szCs w:val="18"/>
        </w:rPr>
      </w:pPr>
    </w:p>
    <w:p w14:paraId="143CD4AE" w14:textId="77777777" w:rsidR="0093668B" w:rsidRDefault="0093668B" w:rsidP="00CF7E3C">
      <w:pPr>
        <w:spacing w:after="0"/>
        <w:jc w:val="right"/>
        <w:rPr>
          <w:rFonts w:ascii="Arial" w:hAnsi="Arial" w:cs="Arial"/>
          <w:sz w:val="18"/>
          <w:szCs w:val="18"/>
        </w:rPr>
      </w:pPr>
    </w:p>
    <w:p w14:paraId="7CB7CBCF" w14:textId="77777777" w:rsidR="0093668B" w:rsidRDefault="0093668B" w:rsidP="00CF7E3C">
      <w:pPr>
        <w:spacing w:after="0"/>
        <w:jc w:val="right"/>
        <w:rPr>
          <w:rFonts w:ascii="Arial" w:hAnsi="Arial" w:cs="Arial"/>
          <w:sz w:val="18"/>
          <w:szCs w:val="18"/>
        </w:rPr>
      </w:pPr>
    </w:p>
    <w:p w14:paraId="3212B1AC" w14:textId="77777777" w:rsidR="0093668B" w:rsidRDefault="0093668B" w:rsidP="00CF7E3C">
      <w:pPr>
        <w:spacing w:after="0"/>
        <w:jc w:val="right"/>
        <w:rPr>
          <w:rFonts w:ascii="Arial" w:hAnsi="Arial" w:cs="Arial"/>
          <w:sz w:val="18"/>
          <w:szCs w:val="18"/>
        </w:rPr>
      </w:pPr>
    </w:p>
    <w:p w14:paraId="1236D580" w14:textId="77777777" w:rsidR="0093668B" w:rsidRDefault="0093668B" w:rsidP="00CF7E3C">
      <w:pPr>
        <w:spacing w:after="0"/>
        <w:jc w:val="right"/>
        <w:rPr>
          <w:rFonts w:ascii="Arial" w:hAnsi="Arial" w:cs="Arial"/>
          <w:sz w:val="18"/>
          <w:szCs w:val="18"/>
        </w:rPr>
      </w:pPr>
    </w:p>
    <w:p w14:paraId="5CA943F3" w14:textId="607E36F1" w:rsidR="0093668B" w:rsidRDefault="0093668B" w:rsidP="00CF7E3C">
      <w:pPr>
        <w:spacing w:after="0"/>
        <w:jc w:val="right"/>
        <w:rPr>
          <w:rFonts w:ascii="Arial" w:hAnsi="Arial" w:cs="Arial"/>
          <w:sz w:val="18"/>
          <w:szCs w:val="18"/>
        </w:rPr>
      </w:pPr>
    </w:p>
    <w:p w14:paraId="650EA546" w14:textId="7DE75394" w:rsidR="00382173" w:rsidRDefault="00382173" w:rsidP="00CF7E3C">
      <w:pPr>
        <w:spacing w:after="0"/>
        <w:jc w:val="right"/>
        <w:rPr>
          <w:rFonts w:ascii="Arial" w:hAnsi="Arial" w:cs="Arial"/>
          <w:sz w:val="18"/>
          <w:szCs w:val="18"/>
        </w:rPr>
      </w:pPr>
    </w:p>
    <w:p w14:paraId="2E7E5D36" w14:textId="77777777" w:rsidR="00382173" w:rsidRDefault="00382173" w:rsidP="00CF7E3C">
      <w:pPr>
        <w:spacing w:after="0"/>
        <w:jc w:val="right"/>
        <w:rPr>
          <w:rFonts w:ascii="Arial" w:hAnsi="Arial" w:cs="Arial"/>
          <w:sz w:val="18"/>
          <w:szCs w:val="18"/>
        </w:rPr>
      </w:pPr>
    </w:p>
    <w:p w14:paraId="7D13487A" w14:textId="77777777" w:rsidR="00382173" w:rsidRDefault="00382173" w:rsidP="00382173">
      <w:pPr>
        <w:spacing w:after="0"/>
        <w:jc w:val="right"/>
        <w:rPr>
          <w:rFonts w:ascii="Arial" w:hAnsi="Arial" w:cs="Arial"/>
          <w:sz w:val="18"/>
          <w:szCs w:val="18"/>
        </w:rPr>
      </w:pPr>
    </w:p>
    <w:p w14:paraId="6F21FB3F" w14:textId="77777777" w:rsidR="00AF0622" w:rsidRDefault="00AF0622" w:rsidP="002B2FF9">
      <w:pPr>
        <w:spacing w:after="0"/>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3A0EDE96"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Obrazec št: 1</w:t>
      </w:r>
      <w:r w:rsidR="00E1459A">
        <w:rPr>
          <w:rFonts w:ascii="Arial" w:eastAsia="Calibri" w:hAnsi="Arial" w:cs="Arial"/>
          <w:bCs/>
          <w:sz w:val="18"/>
          <w:szCs w:val="18"/>
        </w:rPr>
        <w:t>4</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3"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3"/>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1A5104">
      <w:pPr>
        <w:numPr>
          <w:ilvl w:val="0"/>
          <w:numId w:val="44"/>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1A5104">
      <w:pPr>
        <w:numPr>
          <w:ilvl w:val="0"/>
          <w:numId w:val="44"/>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B97D62">
              <w:rPr>
                <w:rFonts w:ascii="Arial" w:eastAsia="Times New Roman" w:hAnsi="Arial" w:cs="Arial"/>
                <w:sz w:val="18"/>
                <w:szCs w:val="18"/>
                <w:lang w:eastAsia="sl-SI"/>
              </w:rPr>
            </w:r>
            <w:r w:rsidR="00B97D62">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322C2D4" w14:textId="6E4CC683"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29518C20"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38797BC5" w14:textId="77777777" w:rsidR="0093668B" w:rsidRPr="001129E3" w:rsidRDefault="0093668B" w:rsidP="00CF7E3C">
      <w:pPr>
        <w:spacing w:after="0"/>
        <w:jc w:val="right"/>
        <w:rPr>
          <w:rFonts w:ascii="Arial" w:hAnsi="Arial" w:cs="Arial"/>
          <w:sz w:val="18"/>
          <w:szCs w:val="18"/>
        </w:rPr>
      </w:pPr>
    </w:p>
    <w:p w14:paraId="278E0DBC" w14:textId="77777777" w:rsidR="00CF7E3C" w:rsidRDefault="00CF7E3C" w:rsidP="00CF7E3C">
      <w:pPr>
        <w:sectPr w:rsidR="00CF7E3C" w:rsidSect="00CF7E3C">
          <w:footerReference w:type="default" r:id="rId22"/>
          <w:pgSz w:w="11906" w:h="16838"/>
          <w:pgMar w:top="1418" w:right="1418" w:bottom="1418" w:left="1418" w:header="567" w:footer="596" w:gutter="0"/>
          <w:cols w:space="708"/>
          <w:docGrid w:linePitch="360"/>
        </w:sectPr>
      </w:pPr>
    </w:p>
    <w:p w14:paraId="0FB19E9F" w14:textId="64D7391F"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Obrazec št: 1</w:t>
      </w:r>
      <w:r w:rsidR="00E1459A">
        <w:rPr>
          <w:rFonts w:ascii="Arial" w:hAnsi="Arial" w:cs="Arial"/>
          <w:sz w:val="18"/>
          <w:szCs w:val="18"/>
        </w:rPr>
        <w:t>5</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1381E190" w14:textId="11D797D0"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402B18DE" w14:textId="77777777" w:rsidR="009E0DF8" w:rsidRDefault="009E0DF8" w:rsidP="00CF7E3C">
      <w:pPr>
        <w:spacing w:after="0"/>
        <w:sectPr w:rsidR="009E0DF8" w:rsidSect="00CF7E3C">
          <w:footerReference w:type="default" r:id="rId23"/>
          <w:pgSz w:w="11906" w:h="16838"/>
          <w:pgMar w:top="1418" w:right="1418" w:bottom="1418" w:left="1418" w:header="567" w:footer="596" w:gutter="0"/>
          <w:cols w:space="708"/>
          <w:docGrid w:linePitch="360"/>
        </w:sectPr>
      </w:pPr>
    </w:p>
    <w:p w14:paraId="5065CFBE" w14:textId="24A100BD"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C85003">
        <w:rPr>
          <w:rFonts w:ascii="Arial" w:hAnsi="Arial" w:cs="Arial"/>
          <w:sz w:val="18"/>
          <w:szCs w:val="18"/>
        </w:rPr>
        <w:t>1</w:t>
      </w:r>
      <w:r w:rsidR="00E1459A">
        <w:rPr>
          <w:rFonts w:ascii="Arial" w:hAnsi="Arial" w:cs="Arial"/>
          <w:sz w:val="18"/>
          <w:szCs w:val="18"/>
        </w:rPr>
        <w:t>6</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6FE631E7" w:rsidR="00CF7E3C" w:rsidRPr="00ED050B" w:rsidRDefault="0078394B" w:rsidP="00ED050B">
      <w:pPr>
        <w:pStyle w:val="Paragraf"/>
        <w:spacing w:before="0" w:after="0" w:line="240" w:lineRule="auto"/>
        <w:jc w:val="both"/>
        <w:rPr>
          <w:rFonts w:ascii="Arial" w:hAnsi="Arial" w:cs="Arial"/>
          <w:b/>
          <w:bCs/>
        </w:rPr>
      </w:pPr>
      <w:r>
        <w:rPr>
          <w:rFonts w:ascii="Arial" w:hAnsi="Arial" w:cs="Arial"/>
          <w:color w:val="000000"/>
        </w:rPr>
        <w:t>V zvezi z javnim naročilom</w:t>
      </w:r>
      <w:r w:rsidR="00A36779">
        <w:rPr>
          <w:rFonts w:ascii="Arial" w:hAnsi="Arial" w:cs="Arial"/>
          <w:color w:val="000000"/>
        </w:rPr>
        <w:t xml:space="preserve"> »</w:t>
      </w:r>
      <w:r w:rsidR="00B751C7">
        <w:rPr>
          <w:rFonts w:ascii="Arial" w:hAnsi="Arial" w:cs="Arial"/>
          <w:b/>
          <w:bCs/>
        </w:rPr>
        <w:t>Sanacija plazu za stanovanjskim objektom Planina pri Sevnici 85</w:t>
      </w:r>
      <w:r w:rsidR="00BB7AAE">
        <w:rPr>
          <w:rFonts w:ascii="Arial" w:hAnsi="Arial" w:cs="Arial"/>
          <w:b/>
          <w:bCs/>
          <w:color w:val="000000"/>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293E595A" w14:textId="77777777" w:rsidR="00AF0622" w:rsidRDefault="00AF0622" w:rsidP="00AF0622">
      <w:pPr>
        <w:spacing w:before="225" w:after="225" w:line="240" w:lineRule="auto"/>
        <w:jc w:val="both"/>
      </w:pPr>
    </w:p>
    <w:p w14:paraId="54932802" w14:textId="371AFF56"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24"/>
          <w:pgSz w:w="11906" w:h="16838"/>
          <w:pgMar w:top="1418" w:right="1418" w:bottom="1418" w:left="1418" w:header="567" w:footer="596" w:gutter="0"/>
          <w:cols w:space="708"/>
          <w:docGrid w:linePitch="360"/>
        </w:sectPr>
      </w:pPr>
    </w:p>
    <w:p w14:paraId="7022F11B" w14:textId="2FB37979"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C85003">
        <w:rPr>
          <w:rFonts w:ascii="Arial" w:hAnsi="Arial" w:cs="Arial"/>
          <w:sz w:val="18"/>
          <w:szCs w:val="18"/>
        </w:rPr>
        <w:t>1</w:t>
      </w:r>
      <w:r w:rsidR="00E1459A">
        <w:rPr>
          <w:rFonts w:ascii="Arial" w:hAnsi="Arial" w:cs="Arial"/>
          <w:sz w:val="18"/>
          <w:szCs w:val="18"/>
        </w:rPr>
        <w:t>7</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69CB1F1" w14:textId="77777777" w:rsidR="00B751C7" w:rsidRPr="0023281D" w:rsidRDefault="00CF7E3C" w:rsidP="00B751C7">
      <w:pPr>
        <w:pStyle w:val="Paragraf"/>
        <w:spacing w:before="0" w:after="0" w:line="240" w:lineRule="auto"/>
        <w:jc w:val="both"/>
        <w:rPr>
          <w:rFonts w:ascii="Arial" w:hAnsi="Arial" w:cs="Arial"/>
          <w:b/>
          <w:bCs/>
        </w:rPr>
      </w:pPr>
      <w:r>
        <w:rPr>
          <w:rFonts w:ascii="Arial" w:hAnsi="Arial" w:cs="Arial"/>
          <w:color w:val="000000"/>
        </w:rPr>
        <w:t>V razpisu za izvedbo javnega naročila »</w:t>
      </w:r>
      <w:r w:rsidR="00B751C7">
        <w:rPr>
          <w:rFonts w:ascii="Arial" w:hAnsi="Arial" w:cs="Arial"/>
          <w:b/>
          <w:bCs/>
        </w:rPr>
        <w:t>Sanacija plazu za stanovanjskim objektom Planina pri Sevnici 85</w:t>
      </w:r>
    </w:p>
    <w:p w14:paraId="1A130B80" w14:textId="346348E3" w:rsidR="00CF7E3C" w:rsidRPr="00ED050B" w:rsidRDefault="00CF7E3C" w:rsidP="00ED050B">
      <w:pPr>
        <w:pStyle w:val="Paragraf"/>
        <w:spacing w:before="0" w:after="0" w:line="240" w:lineRule="auto"/>
        <w:jc w:val="both"/>
        <w:rPr>
          <w:rFonts w:ascii="Arial" w:hAnsi="Arial" w:cs="Arial"/>
          <w:b/>
          <w:bCs/>
        </w:rPr>
      </w:pP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77777777" w:rsidR="00CF7E3C" w:rsidRDefault="00CF7E3C" w:rsidP="00CF7E3C">
            <w:r>
              <w:rPr>
                <w:rFonts w:ascii="Arial" w:hAnsi="Arial" w:cs="Arial"/>
                <w:color w:val="000000"/>
                <w:position w:val="-2"/>
                <w:sz w:val="18"/>
                <w:szCs w:val="18"/>
              </w:rPr>
              <w:t> </w:t>
            </w:r>
          </w:p>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D084F32"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p w14:paraId="42D31E2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79F709B4" w:rsidR="00AF0622" w:rsidRPr="00946335"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34EBE79D" w14:textId="0215DA7B"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tbl>
      <w:tblPr>
        <w:tblStyle w:val="NormalTablePHPDOCX"/>
        <w:tblW w:w="8745" w:type="dxa"/>
        <w:tblLook w:val="04A0" w:firstRow="1" w:lastRow="0" w:firstColumn="1" w:lastColumn="0" w:noHBand="0" w:noVBand="1"/>
      </w:tblPr>
      <w:tblGrid>
        <w:gridCol w:w="4080"/>
        <w:gridCol w:w="4665"/>
      </w:tblGrid>
      <w:tr w:rsidR="00CF7E3C" w14:paraId="329317B9" w14:textId="77777777" w:rsidTr="00CF7E3C">
        <w:tc>
          <w:tcPr>
            <w:tcW w:w="4080" w:type="dxa"/>
            <w:tcMar>
              <w:top w:w="135" w:type="dxa"/>
              <w:bottom w:w="135" w:type="dxa"/>
            </w:tcMar>
            <w:vAlign w:val="center"/>
          </w:tcPr>
          <w:p w14:paraId="29E70FF5" w14:textId="77777777" w:rsidR="00112078" w:rsidRDefault="00112078" w:rsidP="00CF7E3C">
            <w:pPr>
              <w:rPr>
                <w:rFonts w:ascii="Arial" w:hAnsi="Arial" w:cs="Arial"/>
                <w:color w:val="000000"/>
                <w:position w:val="-2"/>
                <w:sz w:val="18"/>
                <w:szCs w:val="18"/>
              </w:rPr>
            </w:pPr>
          </w:p>
          <w:p w14:paraId="205C0139" w14:textId="77777777" w:rsidR="00112078" w:rsidRDefault="00112078" w:rsidP="00CF7E3C">
            <w:pPr>
              <w:rPr>
                <w:rFonts w:ascii="Arial" w:hAnsi="Arial" w:cs="Arial"/>
                <w:color w:val="000000"/>
                <w:position w:val="-2"/>
                <w:sz w:val="18"/>
                <w:szCs w:val="18"/>
              </w:rPr>
            </w:pPr>
          </w:p>
          <w:p w14:paraId="04A7ABAC"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2F718F4C" w14:textId="77777777" w:rsidR="00CF7E3C" w:rsidRDefault="00CF7E3C" w:rsidP="00CF7E3C">
            <w:r>
              <w:rPr>
                <w:rFonts w:ascii="Arial" w:hAnsi="Arial" w:cs="Arial"/>
                <w:color w:val="000000"/>
                <w:position w:val="-2"/>
                <w:sz w:val="18"/>
                <w:szCs w:val="18"/>
              </w:rPr>
              <w:t>Ime in priimek: _____________________</w:t>
            </w:r>
          </w:p>
        </w:tc>
      </w:tr>
      <w:tr w:rsidR="00CF7E3C" w14:paraId="278781F8" w14:textId="77777777" w:rsidTr="00CF7E3C">
        <w:tc>
          <w:tcPr>
            <w:tcW w:w="4080" w:type="dxa"/>
            <w:tcMar>
              <w:top w:w="135" w:type="dxa"/>
              <w:bottom w:w="135" w:type="dxa"/>
            </w:tcMar>
            <w:vAlign w:val="center"/>
          </w:tcPr>
          <w:p w14:paraId="5001E820"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7432FE3F" w14:textId="77777777" w:rsidR="00CF7E3C" w:rsidRDefault="00CF7E3C" w:rsidP="00CF7E3C"/>
          <w:p w14:paraId="6350A2EE" w14:textId="77777777" w:rsidR="00CF7E3C" w:rsidRDefault="00CF7E3C" w:rsidP="00CF7E3C">
            <w:pPr>
              <w:jc w:val="center"/>
            </w:pPr>
            <w:r>
              <w:rPr>
                <w:rFonts w:ascii="Arial" w:hAnsi="Arial" w:cs="Arial"/>
                <w:color w:val="A9A9A9"/>
                <w:position w:val="-2"/>
                <w:sz w:val="18"/>
                <w:szCs w:val="18"/>
              </w:rPr>
              <w:t>(žig in podpis)</w:t>
            </w:r>
          </w:p>
        </w:tc>
      </w:tr>
    </w:tbl>
    <w:p w14:paraId="1491C417" w14:textId="1B20FE36" w:rsidR="005B59EA" w:rsidRPr="00C573A0" w:rsidRDefault="00CF7E3C" w:rsidP="00C5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3345F39" w14:textId="77777777" w:rsidR="00946335" w:rsidRDefault="00946335" w:rsidP="00CF7E3C">
      <w:pPr>
        <w:spacing w:after="0"/>
        <w:jc w:val="right"/>
        <w:rPr>
          <w:rFonts w:ascii="Arial" w:hAnsi="Arial" w:cs="Arial"/>
          <w:sz w:val="18"/>
          <w:szCs w:val="18"/>
        </w:rPr>
      </w:pPr>
    </w:p>
    <w:p w14:paraId="371C544A" w14:textId="08BD3243" w:rsidR="00CF7E3C" w:rsidRDefault="00946335" w:rsidP="00CF7E3C">
      <w:pPr>
        <w:spacing w:after="0"/>
        <w:jc w:val="right"/>
        <w:rPr>
          <w:rFonts w:ascii="Arial" w:hAnsi="Arial" w:cs="Arial"/>
          <w:sz w:val="18"/>
          <w:szCs w:val="18"/>
        </w:rPr>
      </w:pPr>
      <w:r>
        <w:rPr>
          <w:rFonts w:ascii="Arial" w:hAnsi="Arial" w:cs="Arial"/>
          <w:sz w:val="18"/>
          <w:szCs w:val="18"/>
        </w:rPr>
        <w:lastRenderedPageBreak/>
        <w:t>1</w:t>
      </w:r>
      <w:r w:rsidR="00CF7E3C" w:rsidRPr="00590863">
        <w:rPr>
          <w:rFonts w:ascii="Arial" w:hAnsi="Arial" w:cs="Arial"/>
          <w:sz w:val="18"/>
          <w:szCs w:val="18"/>
        </w:rPr>
        <w:t>Obrazec š</w:t>
      </w:r>
      <w:r w:rsidR="003A225E">
        <w:rPr>
          <w:rFonts w:ascii="Arial" w:hAnsi="Arial" w:cs="Arial"/>
          <w:sz w:val="18"/>
          <w:szCs w:val="18"/>
        </w:rPr>
        <w:t xml:space="preserve">t: </w:t>
      </w:r>
      <w:r w:rsidR="00E1459A">
        <w:rPr>
          <w:rFonts w:ascii="Arial" w:hAnsi="Arial" w:cs="Arial"/>
          <w:sz w:val="18"/>
          <w:szCs w:val="18"/>
        </w:rPr>
        <w:t>18</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58731977" w14:textId="77777777" w:rsidR="00B751C7" w:rsidRPr="0023281D" w:rsidRDefault="00B751C7" w:rsidP="00B751C7">
      <w:pPr>
        <w:pStyle w:val="Paragraf"/>
        <w:spacing w:before="0" w:after="0" w:line="240" w:lineRule="auto"/>
        <w:jc w:val="both"/>
        <w:rPr>
          <w:rFonts w:ascii="Arial" w:hAnsi="Arial" w:cs="Arial"/>
          <w:b/>
          <w:bCs/>
        </w:rPr>
      </w:pPr>
      <w:r>
        <w:rPr>
          <w:rFonts w:ascii="Arial" w:hAnsi="Arial" w:cs="Arial"/>
          <w:b/>
          <w:bCs/>
        </w:rPr>
        <w:t>Sanacija plazu za stanovanjskim objektom Planina pri Sevnici 85</w:t>
      </w:r>
    </w:p>
    <w:p w14:paraId="7DE06E3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29DE1DD5" w:rsidR="004B655A" w:rsidRPr="00ED050B" w:rsidRDefault="004B655A" w:rsidP="00ED050B">
      <w:pPr>
        <w:pStyle w:val="Paragraf"/>
        <w:spacing w:before="0" w:after="0" w:line="240" w:lineRule="auto"/>
        <w:jc w:val="both"/>
        <w:rPr>
          <w:rFonts w:ascii="Arial" w:hAnsi="Arial" w:cs="Arial"/>
          <w:b/>
          <w:bCs/>
        </w:rPr>
      </w:pPr>
      <w:r w:rsidRPr="00A654CC">
        <w:rPr>
          <w:rFonts w:ascii="Arial" w:eastAsia="Times New Roman" w:hAnsi="Arial" w:cs="Arial"/>
          <w:color w:val="000000"/>
          <w:lang w:eastAsia="sl-SI"/>
        </w:rPr>
        <w:t>Nepreklicno izjavljamo, da pooblaščamo naročnika OBČINO ŠENTJUR, da lahko podpisano menico, ki je bila izročena kot zavarovanje za resnost ponudbe za javni razpis »</w:t>
      </w:r>
      <w:r w:rsidR="00B751C7">
        <w:rPr>
          <w:rFonts w:ascii="Arial" w:hAnsi="Arial" w:cs="Arial"/>
          <w:b/>
          <w:bCs/>
        </w:rPr>
        <w:t>Sanacija plazu za stanovanjskim objektom Planina pri Sevnici 85</w:t>
      </w:r>
      <w:r w:rsidRPr="00A654CC">
        <w:rPr>
          <w:rFonts w:ascii="Arial" w:eastAsia="Times New Roman" w:hAnsi="Arial" w:cs="Arial"/>
          <w:b/>
          <w:color w:val="000000"/>
          <w:lang w:eastAsia="sl-SI"/>
        </w:rPr>
        <w:t xml:space="preserve">«, </w:t>
      </w:r>
      <w:r w:rsidRPr="00A654CC">
        <w:rPr>
          <w:rFonts w:ascii="Arial" w:eastAsia="Times New Roman" w:hAnsi="Arial" w:cs="Arial"/>
          <w:color w:val="000000"/>
          <w:lang w:eastAsia="sl-SI"/>
        </w:rPr>
        <w:t xml:space="preserve">pod številko objave __________________, skladno z določili razpisne dokumentacije in ponudbe za predmetni javni razpis v vseh neizpolnjenih delih za znesek </w:t>
      </w:r>
      <w:r w:rsidR="00AF0622">
        <w:rPr>
          <w:rFonts w:ascii="Arial" w:eastAsia="Times New Roman" w:hAnsi="Arial" w:cs="Arial"/>
          <w:color w:val="000000"/>
          <w:lang w:eastAsia="sl-SI"/>
        </w:rPr>
        <w:t>2</w:t>
      </w:r>
      <w:r>
        <w:rPr>
          <w:rFonts w:ascii="Arial" w:eastAsia="Times New Roman" w:hAnsi="Arial" w:cs="Arial"/>
          <w:color w:val="000000"/>
          <w:lang w:eastAsia="sl-SI"/>
        </w:rPr>
        <w:t>.000,00</w:t>
      </w:r>
      <w:r w:rsidRPr="00A654CC">
        <w:rPr>
          <w:rFonts w:ascii="Arial" w:eastAsia="Times New Roman" w:hAnsi="Arial" w:cs="Arial"/>
          <w:color w:val="000000"/>
          <w:lang w:eastAsia="sl-SI"/>
        </w:rPr>
        <w:t xml:space="preserve"> EUR. Ponudnik se odreka vsem ugovorom proti tako izpolnjeni menici in se zavezuje menico plačati, ko dospe, v plačilo. Menični znesek se nakaže naročniku OBČINA ŠENTJUR, na račun številka </w:t>
      </w:r>
      <w:r w:rsidRPr="00A654CC">
        <w:rPr>
          <w:rFonts w:ascii="Arial" w:eastAsia="Calibri" w:hAnsi="Arial" w:cs="Arial"/>
          <w:color w:val="000000"/>
          <w:position w:val="-2"/>
        </w:rPr>
        <w:t>SI56 0132 0010 0004 983</w:t>
      </w:r>
      <w:r w:rsidRPr="00A654CC">
        <w:rPr>
          <w:rFonts w:ascii="Arial" w:eastAsia="Times New Roman" w:hAnsi="Arial" w:cs="Arial"/>
          <w:color w:val="000000"/>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00F5817B" w14:textId="6575006E" w:rsidR="00AF0622" w:rsidRDefault="00AF0622"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213575E9"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E1459A">
        <w:rPr>
          <w:rFonts w:ascii="Arial" w:hAnsi="Arial" w:cs="Arial"/>
          <w:sz w:val="18"/>
          <w:szCs w:val="18"/>
        </w:rPr>
        <w:t>19</w:t>
      </w:r>
    </w:p>
    <w:p w14:paraId="1FD1C7AD" w14:textId="77777777" w:rsidR="00CF7E3C" w:rsidRPr="002A5AF2" w:rsidRDefault="00CF7E3C" w:rsidP="00CF7E3C">
      <w:pPr>
        <w:spacing w:after="0"/>
        <w:jc w:val="right"/>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16246741"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Na podlagi, prijave na javni razpis »</w:t>
      </w:r>
      <w:r w:rsidR="00B751C7">
        <w:rPr>
          <w:rFonts w:ascii="Arial" w:hAnsi="Arial" w:cs="Arial"/>
          <w:b/>
          <w:bCs/>
        </w:rPr>
        <w:t>Sanacija plazu za stanovanjskim objektom Planina pri Sevnici 85</w:t>
      </w:r>
      <w:r w:rsidR="00920D58">
        <w:rPr>
          <w:rFonts w:ascii="Arial" w:hAnsi="Arial" w:cs="Arial"/>
          <w:color w:val="000000"/>
        </w:rPr>
        <w:t xml:space="preserve">« </w:t>
      </w:r>
      <w:r>
        <w:rPr>
          <w:rFonts w:ascii="Arial" w:hAnsi="Arial" w:cs="Arial"/>
          <w:color w:val="000000"/>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1A5104">
                  <w:pPr>
                    <w:numPr>
                      <w:ilvl w:val="1"/>
                      <w:numId w:val="12"/>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4988D6F1"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objekta oziroma v roku 15 dni od primopredaje objekta predal garancijo ali kavcijsko zavarovanje za odpravo napak v garancijski dobi, ki bo: </w:t>
                  </w:r>
                </w:p>
                <w:p w14:paraId="21AAAC4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2B9EDEC7"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veljavna do vključno 5 let po zapisniški primopredaji del,</w:t>
                  </w:r>
                </w:p>
                <w:p w14:paraId="08D555BB"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7B46ADD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v razpisni dokumentaciji.</w:t>
                  </w: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E725E65" w14:textId="319B1E8D" w:rsidR="002B2FF9" w:rsidRPr="00BB7AAE" w:rsidRDefault="002B2FF9" w:rsidP="002B2FF9">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B751C7">
        <w:rPr>
          <w:rFonts w:ascii="Arial" w:hAnsi="Arial" w:cs="Arial"/>
          <w:b/>
          <w:bCs/>
        </w:rPr>
        <w:t>Sanacija plazu za stanovanjskim objektom Planina pri Sevnici 85</w:t>
      </w:r>
      <w:r w:rsidRPr="00112078">
        <w:rPr>
          <w:rFonts w:ascii="Arial" w:hAnsi="Arial" w:cs="Arial"/>
          <w:bCs/>
          <w:color w:val="000000"/>
        </w:rPr>
        <w:t>«, objavljen na Portalu javnih naročil.</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77777777" w:rsidR="00CF7E3C" w:rsidRDefault="00CF7E3C" w:rsidP="00CF7E3C">
      <w:pPr>
        <w:spacing w:after="0"/>
        <w:jc w:val="right"/>
        <w:rPr>
          <w:rFonts w:ascii="Arial" w:hAnsi="Arial" w:cs="Arial"/>
          <w:color w:val="000000"/>
          <w:sz w:val="18"/>
          <w:szCs w:val="18"/>
        </w:rPr>
      </w:pPr>
    </w:p>
    <w:p w14:paraId="55290452" w14:textId="77777777" w:rsidR="0026346B" w:rsidRPr="00FF2A63" w:rsidRDefault="0026346B" w:rsidP="00382173">
      <w:pPr>
        <w:spacing w:after="0"/>
        <w:rPr>
          <w:rFonts w:ascii="Arial" w:hAnsi="Arial" w:cs="Arial"/>
          <w:sz w:val="18"/>
          <w:szCs w:val="18"/>
        </w:rPr>
      </w:pPr>
    </w:p>
    <w:p w14:paraId="2197B1B5" w14:textId="620C1B5B"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w:t>
      </w:r>
      <w:r w:rsidR="003A225E">
        <w:rPr>
          <w:rFonts w:ascii="Arial" w:hAnsi="Arial" w:cs="Arial"/>
          <w:sz w:val="18"/>
          <w:szCs w:val="18"/>
        </w:rPr>
        <w:t xml:space="preserve"> št: </w:t>
      </w:r>
      <w:r w:rsidR="00382173">
        <w:rPr>
          <w:rFonts w:ascii="Arial" w:hAnsi="Arial" w:cs="Arial"/>
          <w:sz w:val="18"/>
          <w:szCs w:val="18"/>
        </w:rPr>
        <w:t>2</w:t>
      </w:r>
      <w:r w:rsidR="00E1459A">
        <w:rPr>
          <w:rFonts w:ascii="Arial" w:hAnsi="Arial" w:cs="Arial"/>
          <w:sz w:val="18"/>
          <w:szCs w:val="18"/>
        </w:rPr>
        <w:t>0</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7EBB86AC" w14:textId="11CF37B6" w:rsidR="008746C5" w:rsidRPr="00ED050B"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iz pogodbe št. z dne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B751C7">
        <w:rPr>
          <w:rFonts w:ascii="Arial" w:hAnsi="Arial" w:cs="Arial"/>
          <w:b/>
          <w:bCs/>
        </w:rPr>
        <w:t>Sanacijo plazu za stanovanjskim objektom Planina pri Sevnici 85</w:t>
      </w:r>
      <w:r w:rsidR="00BB7AAE">
        <w:rPr>
          <w:rFonts w:ascii="Arial" w:hAnsi="Arial" w:cs="Arial"/>
          <w:b/>
          <w:bCs/>
          <w:color w:val="000000"/>
        </w:rPr>
        <w:t>.</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25"/>
          <w:pgSz w:w="11906" w:h="16838"/>
          <w:pgMar w:top="1418" w:right="1418" w:bottom="1418" w:left="1418" w:header="567" w:footer="596" w:gutter="0"/>
          <w:cols w:space="708"/>
          <w:docGrid w:linePitch="360"/>
        </w:sectPr>
      </w:pPr>
    </w:p>
    <w:p w14:paraId="54D2450B" w14:textId="73A09CF9"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1550BE">
        <w:rPr>
          <w:rFonts w:ascii="Arial" w:hAnsi="Arial" w:cs="Arial"/>
          <w:sz w:val="18"/>
          <w:szCs w:val="18"/>
        </w:rPr>
        <w:t>2</w:t>
      </w:r>
      <w:r w:rsidR="00E1459A">
        <w:rPr>
          <w:rFonts w:ascii="Arial" w:hAnsi="Arial" w:cs="Arial"/>
          <w:sz w:val="18"/>
          <w:szCs w:val="18"/>
        </w:rPr>
        <w:t>1</w:t>
      </w:r>
    </w:p>
    <w:p w14:paraId="21AFA452" w14:textId="77777777" w:rsidR="00CF7E3C" w:rsidRPr="00FF2A63" w:rsidRDefault="00CF7E3C" w:rsidP="00CF7E3C">
      <w:pPr>
        <w:spacing w:after="0"/>
        <w:jc w:val="right"/>
        <w:rPr>
          <w:rFonts w:ascii="Arial" w:hAnsi="Arial" w:cs="Arial"/>
          <w:sz w:val="18"/>
          <w:szCs w:val="18"/>
        </w:rPr>
      </w:pPr>
    </w:p>
    <w:p w14:paraId="6A3F91C9"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3C8CE79" w14:textId="77777777" w:rsidR="00CF7E3C" w:rsidRDefault="00CF7E3C" w:rsidP="00CF7E3C">
      <w:pPr>
        <w:spacing w:after="120"/>
        <w:rPr>
          <w:rFonts w:ascii="Arial" w:hAnsi="Arial" w:cs="Arial"/>
        </w:rPr>
      </w:pPr>
    </w:p>
    <w:p w14:paraId="69A5B47F"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150A635A"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9226C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3E7354D"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F4B8F8"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8CE72"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C4C8C6" w14:textId="1BEB07CB"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A229D">
        <w:rPr>
          <w:rFonts w:ascii="Arial" w:hAnsi="Arial" w:cs="Arial"/>
          <w:color w:val="000000"/>
          <w:sz w:val="18"/>
          <w:szCs w:val="18"/>
        </w:rPr>
        <w:t>OBČINA ŠENTJUR, Mestni trg 10, 3230 Šentjur</w:t>
      </w:r>
    </w:p>
    <w:p w14:paraId="1D573A36" w14:textId="6BB09521" w:rsidR="008746C5" w:rsidRPr="00ED050B"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za odpravo napak v garancijskem roku, ki izhaja iz pogodbe št. z dne __________________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B751C7">
        <w:rPr>
          <w:rFonts w:ascii="Arial" w:hAnsi="Arial" w:cs="Arial"/>
          <w:b/>
          <w:bCs/>
        </w:rPr>
        <w:t>Sanacijo plazu za stanovanjskim objektom Planina pri Sevnici 85.</w:t>
      </w:r>
    </w:p>
    <w:p w14:paraId="3660DAC5"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CB59766"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7E0A1C"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75696C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1FE362DB"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542A1F"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E0DAC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36C7EA"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D9FFC8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A79A70"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DCA665" w14:textId="77777777" w:rsidR="00CF7E3C" w:rsidRDefault="00CF7E3C" w:rsidP="00CF7E3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8E861E9"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600ECBB"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C86878C" w14:textId="77777777" w:rsidR="00CF7E3C" w:rsidRDefault="00CF7E3C" w:rsidP="00CF7E3C">
      <w:pPr>
        <w:spacing w:before="225" w:after="225" w:line="240" w:lineRule="auto"/>
        <w:jc w:val="both"/>
      </w:pPr>
      <w:r>
        <w:rPr>
          <w:rFonts w:ascii="Arial" w:hAnsi="Arial" w:cs="Arial"/>
          <w:color w:val="000000"/>
          <w:sz w:val="18"/>
          <w:szCs w:val="18"/>
        </w:rPr>
        <w:t> </w:t>
      </w:r>
    </w:p>
    <w:p w14:paraId="200AAF86" w14:textId="77777777" w:rsidR="00CF7E3C" w:rsidRDefault="00CF7E3C" w:rsidP="00CF7E3C">
      <w:pPr>
        <w:spacing w:before="225" w:after="225" w:line="240" w:lineRule="auto"/>
        <w:jc w:val="both"/>
      </w:pPr>
      <w:r>
        <w:rPr>
          <w:rFonts w:ascii="Arial" w:hAnsi="Arial" w:cs="Arial"/>
          <w:color w:val="000000"/>
          <w:sz w:val="18"/>
          <w:szCs w:val="18"/>
        </w:rPr>
        <w:t> </w:t>
      </w:r>
    </w:p>
    <w:p w14:paraId="54FC5ADB" w14:textId="77777777" w:rsidR="00CF7E3C" w:rsidRDefault="00CF7E3C" w:rsidP="00CF7E3C">
      <w:pPr>
        <w:spacing w:before="225" w:after="225" w:line="240" w:lineRule="auto"/>
        <w:jc w:val="both"/>
      </w:pPr>
      <w:r>
        <w:rPr>
          <w:rFonts w:ascii="Arial" w:hAnsi="Arial" w:cs="Arial"/>
          <w:color w:val="000000"/>
          <w:sz w:val="18"/>
          <w:szCs w:val="18"/>
        </w:rPr>
        <w:t> </w:t>
      </w:r>
    </w:p>
    <w:p w14:paraId="70365FB8"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298754D3" w14:textId="77777777" w:rsidTr="00CF7E3C">
        <w:tc>
          <w:tcPr>
            <w:tcW w:w="2500" w:type="pct"/>
            <w:tcMar>
              <w:top w:w="75" w:type="dxa"/>
              <w:bottom w:w="75" w:type="dxa"/>
            </w:tcMar>
            <w:vAlign w:val="center"/>
          </w:tcPr>
          <w:p w14:paraId="7102FFB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B1902A6" w14:textId="77777777" w:rsidR="00CF7E3C" w:rsidRDefault="00CF7E3C" w:rsidP="00CF7E3C">
            <w:pPr>
              <w:jc w:val="center"/>
            </w:pPr>
            <w:r>
              <w:rPr>
                <w:rFonts w:ascii="Arial" w:hAnsi="Arial" w:cs="Arial"/>
                <w:color w:val="000000"/>
                <w:position w:val="-2"/>
                <w:sz w:val="18"/>
                <w:szCs w:val="18"/>
              </w:rPr>
              <w:t>Garant</w:t>
            </w:r>
          </w:p>
        </w:tc>
      </w:tr>
      <w:tr w:rsidR="00CF7E3C" w14:paraId="44255BAA" w14:textId="77777777" w:rsidTr="00CF7E3C">
        <w:tc>
          <w:tcPr>
            <w:tcW w:w="2500" w:type="pct"/>
            <w:tcMar>
              <w:top w:w="75" w:type="dxa"/>
              <w:bottom w:w="75" w:type="dxa"/>
            </w:tcMar>
            <w:vAlign w:val="center"/>
          </w:tcPr>
          <w:p w14:paraId="47CDF72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39028A1" w14:textId="77777777" w:rsidR="00CF7E3C" w:rsidRDefault="00CF7E3C" w:rsidP="00CF7E3C"/>
          <w:p w14:paraId="0C737392" w14:textId="77777777" w:rsidR="00CF7E3C" w:rsidRDefault="00CF7E3C" w:rsidP="00CF7E3C">
            <w:pPr>
              <w:jc w:val="center"/>
            </w:pPr>
            <w:r>
              <w:rPr>
                <w:rFonts w:ascii="Arial" w:hAnsi="Arial" w:cs="Arial"/>
                <w:color w:val="A9A9A9"/>
                <w:position w:val="-2"/>
                <w:sz w:val="18"/>
                <w:szCs w:val="18"/>
              </w:rPr>
              <w:t>(žig in podpis)</w:t>
            </w:r>
          </w:p>
        </w:tc>
      </w:tr>
    </w:tbl>
    <w:p w14:paraId="683A685D" w14:textId="77777777" w:rsidR="00CF7E3C" w:rsidRDefault="00CF7E3C" w:rsidP="00CF7E3C">
      <w:pPr>
        <w:spacing w:before="225" w:after="225" w:line="240" w:lineRule="auto"/>
        <w:jc w:val="both"/>
      </w:pPr>
      <w:r>
        <w:rPr>
          <w:rFonts w:ascii="Arial" w:hAnsi="Arial" w:cs="Arial"/>
          <w:color w:val="000000"/>
          <w:sz w:val="18"/>
          <w:szCs w:val="18"/>
        </w:rPr>
        <w:t> </w:t>
      </w:r>
    </w:p>
    <w:p w14:paraId="23C2AF4C" w14:textId="77777777" w:rsidR="00CF7E3C" w:rsidRDefault="00CF7E3C" w:rsidP="00CF7E3C">
      <w:pPr>
        <w:spacing w:before="225" w:after="225" w:line="240" w:lineRule="auto"/>
        <w:jc w:val="both"/>
      </w:pPr>
      <w:r>
        <w:rPr>
          <w:rFonts w:ascii="Arial" w:hAnsi="Arial" w:cs="Arial"/>
          <w:color w:val="000000"/>
          <w:sz w:val="18"/>
          <w:szCs w:val="18"/>
        </w:rPr>
        <w:t> </w:t>
      </w:r>
    </w:p>
    <w:p w14:paraId="7ECBC595" w14:textId="77777777" w:rsidR="00CF7E3C" w:rsidRDefault="00CF7E3C" w:rsidP="00CF7E3C">
      <w:pPr>
        <w:sectPr w:rsidR="00CF7E3C" w:rsidSect="00CF7E3C">
          <w:footerReference w:type="default" r:id="rId26"/>
          <w:pgSz w:w="11906" w:h="16838"/>
          <w:pgMar w:top="1418" w:right="1418" w:bottom="1418" w:left="1418" w:header="567" w:footer="596" w:gutter="0"/>
          <w:cols w:space="708"/>
          <w:docGrid w:linePitch="360"/>
        </w:sectPr>
      </w:pPr>
    </w:p>
    <w:p w14:paraId="6A67D033" w14:textId="77777777" w:rsidR="00CF7E3C" w:rsidRDefault="00CF7E3C" w:rsidP="00CF7E3C">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CF7E3C" w14:paraId="5F949850" w14:textId="77777777" w:rsidTr="00CF7E3C">
        <w:tc>
          <w:tcPr>
            <w:tcW w:w="0" w:type="auto"/>
            <w:tcMar>
              <w:top w:w="0" w:type="auto"/>
              <w:bottom w:w="0" w:type="auto"/>
            </w:tcMar>
          </w:tcPr>
          <w:p w14:paraId="2BAB2419" w14:textId="77777777" w:rsidR="00CF7E3C" w:rsidRDefault="00CF7E3C" w:rsidP="00CF7E3C">
            <w:r>
              <w:rPr>
                <w:rFonts w:ascii="Arial" w:hAnsi="Arial" w:cs="Arial"/>
                <w:color w:val="000000"/>
                <w:sz w:val="18"/>
                <w:szCs w:val="18"/>
              </w:rPr>
              <w:t> </w:t>
            </w:r>
          </w:p>
        </w:tc>
      </w:tr>
    </w:tbl>
    <w:p w14:paraId="62A42EF8" w14:textId="3285A8BC"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684067">
        <w:rPr>
          <w:rFonts w:ascii="Arial" w:hAnsi="Arial" w:cs="Arial"/>
          <w:sz w:val="18"/>
          <w:szCs w:val="18"/>
        </w:rPr>
        <w:t>2</w:t>
      </w:r>
      <w:r w:rsidR="00E1459A">
        <w:rPr>
          <w:rFonts w:ascii="Arial" w:hAnsi="Arial" w:cs="Arial"/>
          <w:sz w:val="18"/>
          <w:szCs w:val="18"/>
        </w:rPr>
        <w:t>2</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4DE6AD82" w14:textId="02F2B0C5" w:rsidR="00ED050B" w:rsidRDefault="002B2FF9" w:rsidP="00ED050B">
                  <w:pPr>
                    <w:pStyle w:val="Paragraf"/>
                    <w:spacing w:before="0" w:after="0"/>
                    <w:jc w:val="both"/>
                    <w:rPr>
                      <w:rFonts w:ascii="Arial" w:hAnsi="Arial" w:cs="Arial"/>
                      <w:b/>
                    </w:rPr>
                  </w:pPr>
                  <w:r>
                    <w:rPr>
                      <w:rFonts w:ascii="Arial" w:hAnsi="Arial" w:cs="Arial"/>
                      <w:b/>
                    </w:rPr>
                    <w:t xml:space="preserve">SANACIJA PLAZU </w:t>
                  </w:r>
                  <w:r w:rsidR="00AC6F6A">
                    <w:rPr>
                      <w:rFonts w:ascii="Arial" w:hAnsi="Arial" w:cs="Arial"/>
                      <w:b/>
                    </w:rPr>
                    <w:t>ZA STANOVANJSKIM OBJEKTOM PLANINA PRI SEVNICI 85</w:t>
                  </w:r>
                </w:p>
                <w:p w14:paraId="607DF331" w14:textId="7777777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1F51769B" w14:textId="133FE8DC" w:rsidR="00AF0622" w:rsidRDefault="00AF0622" w:rsidP="00CF7E3C">
            <w:pPr>
              <w:spacing w:before="225" w:after="225"/>
              <w:jc w:val="both"/>
              <w:rPr>
                <w:rFonts w:ascii="Arial" w:hAnsi="Arial" w:cs="Arial"/>
                <w:color w:val="000000"/>
                <w:sz w:val="18"/>
                <w:szCs w:val="18"/>
              </w:rPr>
            </w:pPr>
          </w:p>
          <w:p w14:paraId="15D4FD84" w14:textId="270E7045" w:rsidR="00AF0622" w:rsidRDefault="00AF0622" w:rsidP="00CF7E3C">
            <w:pPr>
              <w:spacing w:before="225" w:after="225"/>
              <w:jc w:val="both"/>
              <w:rPr>
                <w:rFonts w:ascii="Arial" w:hAnsi="Arial" w:cs="Arial"/>
                <w:color w:val="000000"/>
                <w:sz w:val="18"/>
                <w:szCs w:val="18"/>
              </w:rPr>
            </w:pPr>
          </w:p>
          <w:p w14:paraId="4FAEA1DC" w14:textId="77777777" w:rsidR="00AF0622" w:rsidRDefault="00AF0622" w:rsidP="00CF7E3C">
            <w:pPr>
              <w:spacing w:before="225" w:after="225"/>
              <w:jc w:val="both"/>
              <w:rPr>
                <w:rFonts w:ascii="Arial" w:hAnsi="Arial" w:cs="Arial"/>
                <w:color w:val="000000"/>
                <w:sz w:val="18"/>
                <w:szCs w:val="18"/>
              </w:rPr>
            </w:pPr>
          </w:p>
          <w:p w14:paraId="3C5FD99A" w14:textId="77777777" w:rsidR="00B542FD" w:rsidRPr="00B542FD" w:rsidRDefault="00B542FD" w:rsidP="00B542FD">
            <w:pPr>
              <w:jc w:val="both"/>
              <w:rPr>
                <w:rFonts w:ascii="Arial" w:eastAsia="Times New Roman" w:hAnsi="Arial" w:cs="Arial"/>
                <w:sz w:val="24"/>
                <w:szCs w:val="20"/>
                <w:lang w:eastAsia="sl-SI"/>
              </w:rPr>
            </w:pPr>
            <w:bookmarkStart w:id="4" w:name="_GoBack"/>
            <w:bookmarkEnd w:id="4"/>
          </w:p>
          <w:p w14:paraId="7F981FA2" w14:textId="77777777" w:rsidR="001A5104" w:rsidRPr="00F829B3" w:rsidRDefault="001A5104" w:rsidP="001A5104"/>
          <w:p w14:paraId="442BB1C7" w14:textId="77777777" w:rsidR="00B542FD" w:rsidRDefault="00B542FD" w:rsidP="00B542FD">
            <w:pPr>
              <w:rPr>
                <w:rFonts w:cs="Arial"/>
              </w:rPr>
            </w:pPr>
          </w:p>
          <w:p w14:paraId="75DC90D8" w14:textId="29ADB305" w:rsidR="00666F4C" w:rsidRDefault="00666F4C" w:rsidP="0087687E">
            <w:pPr>
              <w:pStyle w:val="Paragraf"/>
              <w:spacing w:before="0" w:after="0"/>
              <w:rPr>
                <w:rFonts w:ascii="Arial" w:hAnsi="Arial" w:cs="Arial"/>
                <w:b/>
                <w:sz w:val="24"/>
                <w:szCs w:val="24"/>
              </w:rPr>
            </w:pPr>
          </w:p>
          <w:p w14:paraId="07B986BC" w14:textId="73728B72" w:rsidR="00666F4C" w:rsidRDefault="00666F4C" w:rsidP="00ED050B">
            <w:pPr>
              <w:pStyle w:val="Paragraf"/>
              <w:spacing w:before="0" w:after="0"/>
              <w:jc w:val="center"/>
              <w:rPr>
                <w:rFonts w:ascii="Arial" w:hAnsi="Arial" w:cs="Arial"/>
                <w:b/>
                <w:sz w:val="24"/>
                <w:szCs w:val="24"/>
              </w:rPr>
            </w:pPr>
          </w:p>
          <w:p w14:paraId="4A95A345" w14:textId="77777777" w:rsidR="00B542FD" w:rsidRPr="00B542FD" w:rsidRDefault="00B542FD" w:rsidP="00B542FD">
            <w:pPr>
              <w:jc w:val="center"/>
              <w:rPr>
                <w:rFonts w:ascii="Arial" w:eastAsia="Times New Roman" w:hAnsi="Arial" w:cs="Arial"/>
                <w:b/>
                <w:bCs/>
                <w:color w:val="000000"/>
                <w:sz w:val="18"/>
                <w:szCs w:val="18"/>
                <w:lang w:eastAsia="sl-SI"/>
              </w:rPr>
            </w:pPr>
          </w:p>
          <w:p w14:paraId="53D67178" w14:textId="2AE217A8" w:rsidR="00B542FD" w:rsidRPr="00B542FD" w:rsidRDefault="00B542FD" w:rsidP="00B542FD">
            <w:pPr>
              <w:jc w:val="center"/>
              <w:rPr>
                <w:rFonts w:ascii="Arial" w:eastAsia="Times New Roman" w:hAnsi="Arial" w:cs="Times New Roman"/>
                <w:sz w:val="24"/>
                <w:szCs w:val="20"/>
                <w:lang w:eastAsia="sl-SI"/>
              </w:rPr>
            </w:pPr>
          </w:p>
          <w:p w14:paraId="10EC9A38" w14:textId="3EB24E9E" w:rsidR="00B542FD" w:rsidRPr="00B542FD" w:rsidRDefault="00B542FD" w:rsidP="00B542FD">
            <w:pPr>
              <w:jc w:val="center"/>
              <w:rPr>
                <w:rFonts w:ascii="Arial" w:eastAsia="Times New Roman" w:hAnsi="Arial" w:cs="Times New Roman"/>
                <w:sz w:val="24"/>
                <w:szCs w:val="20"/>
                <w:lang w:eastAsia="sl-SI"/>
              </w:rPr>
            </w:pPr>
          </w:p>
          <w:p w14:paraId="6F654533" w14:textId="77777777" w:rsidR="00B542FD" w:rsidRDefault="00B542FD" w:rsidP="00666F4C">
            <w:pPr>
              <w:spacing w:after="100" w:afterAutospacing="1"/>
              <w:jc w:val="both"/>
            </w:pPr>
          </w:p>
        </w:tc>
      </w:tr>
    </w:tbl>
    <w:p w14:paraId="351BD3C9" w14:textId="77777777" w:rsidR="00B40026" w:rsidRDefault="00B40026" w:rsidP="00AC418E">
      <w:pPr>
        <w:rPr>
          <w:rFonts w:cs="Arial"/>
        </w:rPr>
      </w:pPr>
    </w:p>
    <w:sectPr w:rsidR="00B40026" w:rsidSect="00D931BF">
      <w:footerReference w:type="default" r:id="rId2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D1F3" w14:textId="77777777" w:rsidR="00946335" w:rsidRDefault="00946335" w:rsidP="006975C6">
      <w:pPr>
        <w:spacing w:after="0" w:line="240" w:lineRule="auto"/>
      </w:pPr>
      <w:r>
        <w:separator/>
      </w:r>
    </w:p>
  </w:endnote>
  <w:endnote w:type="continuationSeparator" w:id="0">
    <w:p w14:paraId="084B7058" w14:textId="77777777" w:rsidR="00946335" w:rsidRDefault="0094633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0B550" w14:textId="77777777" w:rsidR="00946335" w:rsidRDefault="00946335">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668135"/>
      <w:docPartObj>
        <w:docPartGallery w:val="Page Numbers (Bottom of Page)"/>
        <w:docPartUnique/>
      </w:docPartObj>
    </w:sdtPr>
    <w:sdtEndPr/>
    <w:sdtContent>
      <w:p w14:paraId="59347107"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BE0EDD6"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F1111D9" w14:textId="77777777" w:rsidR="00946335" w:rsidRDefault="00946335" w:rsidP="00506DEA">
        <w:pPr>
          <w:pStyle w:val="Noga"/>
          <w:jc w:val="center"/>
        </w:pPr>
      </w:p>
      <w:p w14:paraId="1CE662EA" w14:textId="77777777" w:rsidR="00946335" w:rsidRDefault="00946335" w:rsidP="00506DEA">
        <w:pPr>
          <w:pStyle w:val="Noga"/>
          <w:jc w:val="center"/>
        </w:pPr>
        <w:r>
          <w:rPr>
            <w:noProof/>
          </w:rPr>
          <mc:AlternateContent>
            <mc:Choice Requires="wps">
              <w:drawing>
                <wp:inline distT="0" distB="0" distL="0" distR="0" wp14:anchorId="1425B567" wp14:editId="05ACE5D9">
                  <wp:extent cx="5467350" cy="54610"/>
                  <wp:effectExtent l="9525" t="19050" r="9525" b="12065"/>
                  <wp:docPr id="16" name="Diagram poteka: odločitev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C5DEF71" id="_x0000_t110" coordsize="21600,21600" o:spt="110" path="m10800,l,10800,10800,21600,21600,10800xe">
                  <v:stroke joinstyle="miter"/>
                  <v:path gradientshapeok="t" o:connecttype="rect" textboxrect="5400,5400,16200,16200"/>
                </v:shapetype>
                <v:shape id="Diagram poteka: odločitev 1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o4F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CWfo4FNgIAAFsEAAAOAAAAAAAAAAAAAAAAAC4C&#10;AABkcnMvZTJvRG9jLnhtbFBLAQItABQABgAIAAAAIQAi5fz52QAAAAMBAAAPAAAAAAAAAAAAAAAA&#10;AJAEAABkcnMvZG93bnJldi54bWxQSwUGAAAAAAQABADzAAAAlgUAAAAA&#10;" fillcolor="black">
                  <w10:anchorlock/>
                </v:shape>
              </w:pict>
            </mc:Fallback>
          </mc:AlternateContent>
        </w:r>
      </w:p>
      <w:p w14:paraId="4D6D5D82" w14:textId="77777777" w:rsidR="00946335" w:rsidRDefault="00946335" w:rsidP="00506DEA">
        <w:pPr>
          <w:pStyle w:val="Noga"/>
          <w:jc w:val="center"/>
        </w:pPr>
      </w:p>
      <w:p w14:paraId="77A92E66"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3065E7A8" w14:textId="77777777" w:rsidR="00946335" w:rsidRDefault="00946335" w:rsidP="00CF7E3C">
    <w:pPr>
      <w:pStyle w:val="Noga"/>
      <w:tabs>
        <w:tab w:val="clear" w:pos="4536"/>
        <w:tab w:val="clear" w:pos="9072"/>
        <w:tab w:val="left" w:pos="7860"/>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3160219"/>
      <w:docPartObj>
        <w:docPartGallery w:val="Page Numbers (Bottom of Page)"/>
        <w:docPartUnique/>
      </w:docPartObj>
    </w:sdtPr>
    <w:sdtEndPr/>
    <w:sdtContent>
      <w:p w14:paraId="2EF76623"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161804"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EA44059" w14:textId="77777777" w:rsidR="00946335" w:rsidRDefault="00946335" w:rsidP="00506DEA">
        <w:pPr>
          <w:pStyle w:val="Noga"/>
          <w:jc w:val="center"/>
        </w:pPr>
      </w:p>
      <w:p w14:paraId="3E456994" w14:textId="77777777" w:rsidR="00946335" w:rsidRDefault="00946335" w:rsidP="00506DEA">
        <w:pPr>
          <w:pStyle w:val="Noga"/>
          <w:jc w:val="center"/>
        </w:pPr>
        <w:r>
          <w:rPr>
            <w:noProof/>
          </w:rPr>
          <mc:AlternateContent>
            <mc:Choice Requires="wps">
              <w:drawing>
                <wp:inline distT="0" distB="0" distL="0" distR="0" wp14:anchorId="54FA5680" wp14:editId="22D54DD5">
                  <wp:extent cx="5467350" cy="54610"/>
                  <wp:effectExtent l="9525" t="19050" r="9525" b="12065"/>
                  <wp:docPr id="17" name="Diagram poteka: odločitev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5B52EBF4" id="_x0000_t110" coordsize="21600,21600" o:spt="110" path="m10800,l,10800,10800,21600,21600,10800xe">
                  <v:stroke joinstyle="miter"/>
                  <v:path gradientshapeok="t" o:connecttype="rect" textboxrect="5400,5400,16200,16200"/>
                </v:shapetype>
                <v:shape id="Diagram poteka: odločitev 17"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UM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DDbUMNgIAAFsEAAAOAAAAAAAAAAAAAAAAAC4C&#10;AABkcnMvZTJvRG9jLnhtbFBLAQItABQABgAIAAAAIQAi5fz52QAAAAMBAAAPAAAAAAAAAAAAAAAA&#10;AJAEAABkcnMvZG93bnJldi54bWxQSwUGAAAAAAQABADzAAAAlgUAAAAA&#10;" fillcolor="black">
                  <w10:anchorlock/>
                </v:shape>
              </w:pict>
            </mc:Fallback>
          </mc:AlternateContent>
        </w:r>
      </w:p>
      <w:p w14:paraId="07F0250A" w14:textId="77777777" w:rsidR="00946335" w:rsidRDefault="00946335" w:rsidP="00506DEA">
        <w:pPr>
          <w:pStyle w:val="Noga"/>
          <w:jc w:val="center"/>
        </w:pPr>
      </w:p>
      <w:p w14:paraId="22C9B50B"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2F333A9E" w14:textId="77777777" w:rsidR="00946335" w:rsidRPr="0036043D" w:rsidRDefault="00946335" w:rsidP="00CF7E3C">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4516662"/>
      <w:docPartObj>
        <w:docPartGallery w:val="Page Numbers (Bottom of Page)"/>
        <w:docPartUnique/>
      </w:docPartObj>
    </w:sdtPr>
    <w:sdtEndPr/>
    <w:sdtContent>
      <w:p w14:paraId="08C61DFA"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378AEF4"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7DC83C8" w14:textId="77777777" w:rsidR="00946335" w:rsidRDefault="00946335" w:rsidP="00506DEA">
        <w:pPr>
          <w:pStyle w:val="Noga"/>
          <w:jc w:val="center"/>
        </w:pPr>
      </w:p>
      <w:p w14:paraId="21B871E4" w14:textId="77777777" w:rsidR="00946335" w:rsidRDefault="00946335" w:rsidP="00506DEA">
        <w:pPr>
          <w:pStyle w:val="Noga"/>
          <w:jc w:val="center"/>
        </w:pPr>
        <w:r>
          <w:rPr>
            <w:noProof/>
          </w:rPr>
          <mc:AlternateContent>
            <mc:Choice Requires="wps">
              <w:drawing>
                <wp:inline distT="0" distB="0" distL="0" distR="0" wp14:anchorId="6C17BC58" wp14:editId="65A15F3F">
                  <wp:extent cx="5467350" cy="54610"/>
                  <wp:effectExtent l="9525" t="19050" r="9525" b="12065"/>
                  <wp:docPr id="18" name="Diagram poteka: odločitev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0FC3C95C" id="_x0000_t110" coordsize="21600,21600" o:spt="110" path="m10800,l,10800,10800,21600,21600,10800xe">
                  <v:stroke joinstyle="miter"/>
                  <v:path gradientshapeok="t" o:connecttype="rect" textboxrect="5400,5400,16200,16200"/>
                </v:shapetype>
                <v:shape id="Diagram poteka: odločitev 1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856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Az856NgIAAFsEAAAOAAAAAAAAAAAAAAAAAC4C&#10;AABkcnMvZTJvRG9jLnhtbFBLAQItABQABgAIAAAAIQAi5fz52QAAAAMBAAAPAAAAAAAAAAAAAAAA&#10;AJAEAABkcnMvZG93bnJldi54bWxQSwUGAAAAAAQABADzAAAAlgUAAAAA&#10;" fillcolor="black">
                  <w10:anchorlock/>
                </v:shape>
              </w:pict>
            </mc:Fallback>
          </mc:AlternateContent>
        </w:r>
      </w:p>
      <w:p w14:paraId="3BF5F053" w14:textId="77777777" w:rsidR="00946335" w:rsidRDefault="00946335" w:rsidP="00506DEA">
        <w:pPr>
          <w:pStyle w:val="Noga"/>
          <w:jc w:val="center"/>
        </w:pPr>
      </w:p>
      <w:p w14:paraId="65117857"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6A4299CA" w14:textId="77777777" w:rsidR="00946335" w:rsidRDefault="00946335" w:rsidP="00CF7E3C">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p w14:paraId="229E291A"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89B96F3"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3FAAD35" w14:textId="77777777" w:rsidR="00946335" w:rsidRDefault="00946335" w:rsidP="00506DEA">
        <w:pPr>
          <w:pStyle w:val="Noga"/>
          <w:jc w:val="center"/>
        </w:pPr>
      </w:p>
      <w:p w14:paraId="72D3CEA6" w14:textId="77777777" w:rsidR="00946335" w:rsidRDefault="00946335" w:rsidP="00506DEA">
        <w:pPr>
          <w:pStyle w:val="Noga"/>
          <w:jc w:val="center"/>
        </w:pPr>
        <w:r>
          <w:rPr>
            <w:noProof/>
          </w:rPr>
          <mc:AlternateContent>
            <mc:Choice Requires="wps">
              <w:drawing>
                <wp:inline distT="0" distB="0" distL="0" distR="0" wp14:anchorId="7ACFE7A6" wp14:editId="14F6BD80">
                  <wp:extent cx="5467350" cy="54610"/>
                  <wp:effectExtent l="9525" t="19050" r="9525" b="12065"/>
                  <wp:docPr id="19" name="Diagram poteka: odločitev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E88CED2" id="_x0000_t110" coordsize="21600,21600" o:spt="110" path="m10800,l,10800,10800,21600,21600,10800xe">
                  <v:stroke joinstyle="miter"/>
                  <v:path gradientshapeok="t" o:connecttype="rect" textboxrect="5400,5400,16200,16200"/>
                </v:shapetype>
                <v:shape id="Diagram poteka: odločitev 19"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CVvPVzNgIAAFsEAAAOAAAAAAAAAAAAAAAAAC4C&#10;AABkcnMvZTJvRG9jLnhtbFBLAQItABQABgAIAAAAIQAi5fz52QAAAAMBAAAPAAAAAAAAAAAAAAAA&#10;AJAEAABkcnMvZG93bnJldi54bWxQSwUGAAAAAAQABADzAAAAlgUAAAAA&#10;" fillcolor="black">
                  <w10:anchorlock/>
                </v:shape>
              </w:pict>
            </mc:Fallback>
          </mc:AlternateContent>
        </w:r>
      </w:p>
      <w:p w14:paraId="42ABB502" w14:textId="77777777" w:rsidR="00946335" w:rsidRDefault="00946335" w:rsidP="00506DEA">
        <w:pPr>
          <w:pStyle w:val="Noga"/>
          <w:jc w:val="center"/>
        </w:pPr>
      </w:p>
      <w:p w14:paraId="504BED8F"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0BE56D01" w14:textId="77777777" w:rsidR="00946335" w:rsidRDefault="00946335" w:rsidP="00CF7E3C">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2994901"/>
      <w:docPartObj>
        <w:docPartGallery w:val="Page Numbers (Bottom of Page)"/>
        <w:docPartUnique/>
      </w:docPartObj>
    </w:sdtPr>
    <w:sdtEndPr/>
    <w:sdtContent>
      <w:p w14:paraId="64EE19A7"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D5B0099"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732BAC2" w14:textId="77777777" w:rsidR="00946335" w:rsidRDefault="00946335" w:rsidP="00506DEA">
        <w:pPr>
          <w:pStyle w:val="Noga"/>
          <w:jc w:val="center"/>
        </w:pPr>
      </w:p>
      <w:p w14:paraId="003381C4" w14:textId="77777777" w:rsidR="00946335" w:rsidRDefault="00946335" w:rsidP="00506DEA">
        <w:pPr>
          <w:pStyle w:val="Noga"/>
          <w:jc w:val="center"/>
        </w:pPr>
        <w:r>
          <w:rPr>
            <w:noProof/>
          </w:rPr>
          <mc:AlternateContent>
            <mc:Choice Requires="wps">
              <w:drawing>
                <wp:inline distT="0" distB="0" distL="0" distR="0" wp14:anchorId="58D08415" wp14:editId="5267F664">
                  <wp:extent cx="5467350" cy="54610"/>
                  <wp:effectExtent l="9525" t="19050" r="9525" b="12065"/>
                  <wp:docPr id="20" name="Diagram poteka: odločitev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2770D09C" id="_x0000_t110" coordsize="21600,21600" o:spt="110" path="m10800,l,10800,10800,21600,21600,10800xe">
                  <v:stroke joinstyle="miter"/>
                  <v:path gradientshapeok="t" o:connecttype="rect" textboxrect="5400,5400,16200,16200"/>
                </v:shapetype>
                <v:shape id="Diagram poteka: odločitev 2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Bw9wweNgIAAFsEAAAOAAAAAAAAAAAAAAAAAC4C&#10;AABkcnMvZTJvRG9jLnhtbFBLAQItABQABgAIAAAAIQAi5fz52QAAAAMBAAAPAAAAAAAAAAAAAAAA&#10;AJAEAABkcnMvZG93bnJldi54bWxQSwUGAAAAAAQABADzAAAAlgUAAAAA&#10;" fillcolor="black">
                  <w10:anchorlock/>
                </v:shape>
              </w:pict>
            </mc:Fallback>
          </mc:AlternateContent>
        </w:r>
      </w:p>
      <w:p w14:paraId="5305F526" w14:textId="77777777" w:rsidR="00946335" w:rsidRDefault="00946335" w:rsidP="00506DEA">
        <w:pPr>
          <w:pStyle w:val="Noga"/>
          <w:jc w:val="center"/>
        </w:pPr>
      </w:p>
      <w:p w14:paraId="269A8E72"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125772E6" w14:textId="77777777" w:rsidR="00946335" w:rsidRPr="0036043D" w:rsidRDefault="00946335" w:rsidP="00CF7E3C">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827892"/>
      <w:docPartObj>
        <w:docPartGallery w:val="Page Numbers (Bottom of Page)"/>
        <w:docPartUnique/>
      </w:docPartObj>
    </w:sdtPr>
    <w:sdtEndPr/>
    <w:sdtContent>
      <w:p w14:paraId="0108D2B3"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A87DC31"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917225C" w14:textId="77777777" w:rsidR="00946335" w:rsidRDefault="00946335" w:rsidP="00506DEA">
        <w:pPr>
          <w:pStyle w:val="Noga"/>
          <w:jc w:val="center"/>
        </w:pPr>
      </w:p>
      <w:p w14:paraId="678E1190" w14:textId="77777777" w:rsidR="00946335" w:rsidRDefault="00946335" w:rsidP="00506DEA">
        <w:pPr>
          <w:pStyle w:val="Noga"/>
          <w:jc w:val="center"/>
        </w:pPr>
        <w:r>
          <w:rPr>
            <w:noProof/>
          </w:rPr>
          <mc:AlternateContent>
            <mc:Choice Requires="wps">
              <w:drawing>
                <wp:inline distT="0" distB="0" distL="0" distR="0" wp14:anchorId="79642F38" wp14:editId="13746FD5">
                  <wp:extent cx="5467350" cy="54610"/>
                  <wp:effectExtent l="9525" t="19050" r="9525" b="12065"/>
                  <wp:docPr id="21" name="Diagram poteka: odločitev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2150C948" id="_x0000_t110" coordsize="21600,21600" o:spt="110" path="m10800,l,10800,10800,21600,21600,10800xe">
                  <v:stroke joinstyle="miter"/>
                  <v:path gradientshapeok="t" o:connecttype="rect" textboxrect="5400,5400,16200,16200"/>
                </v:shapetype>
                <v:shape id="Diagram poteka: odločitev 2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AlhDcXNgIAAFsEAAAOAAAAAAAAAAAAAAAAAC4C&#10;AABkcnMvZTJvRG9jLnhtbFBLAQItABQABgAIAAAAIQAi5fz52QAAAAMBAAAPAAAAAAAAAAAAAAAA&#10;AJAEAABkcnMvZG93bnJldi54bWxQSwUGAAAAAAQABADzAAAAlgUAAAAA&#10;" fillcolor="black">
                  <w10:anchorlock/>
                </v:shape>
              </w:pict>
            </mc:Fallback>
          </mc:AlternateContent>
        </w:r>
      </w:p>
      <w:p w14:paraId="5044C1F7" w14:textId="77777777" w:rsidR="00946335" w:rsidRDefault="00946335" w:rsidP="00506DEA">
        <w:pPr>
          <w:pStyle w:val="Noga"/>
          <w:jc w:val="center"/>
        </w:pPr>
      </w:p>
      <w:p w14:paraId="78D1F5D9"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29D16CDC" w14:textId="77777777" w:rsidR="00946335" w:rsidRDefault="00946335" w:rsidP="00CF7E3C">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9894882"/>
      <w:docPartObj>
        <w:docPartGallery w:val="Page Numbers (Bottom of Page)"/>
        <w:docPartUnique/>
      </w:docPartObj>
    </w:sdtPr>
    <w:sdtEndPr/>
    <w:sdtContent>
      <w:p w14:paraId="4C9A538C"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840789"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21FF43" w14:textId="77777777" w:rsidR="00946335" w:rsidRDefault="00946335" w:rsidP="00506DEA">
        <w:pPr>
          <w:pStyle w:val="Noga"/>
          <w:jc w:val="center"/>
        </w:pPr>
      </w:p>
      <w:p w14:paraId="564AAE24" w14:textId="77777777" w:rsidR="00946335" w:rsidRDefault="00946335" w:rsidP="00506DEA">
        <w:pPr>
          <w:pStyle w:val="Noga"/>
          <w:jc w:val="center"/>
        </w:pPr>
        <w:r>
          <w:rPr>
            <w:noProof/>
          </w:rPr>
          <mc:AlternateContent>
            <mc:Choice Requires="wps">
              <w:drawing>
                <wp:inline distT="0" distB="0" distL="0" distR="0" wp14:anchorId="74F2F4D9" wp14:editId="27A82B0F">
                  <wp:extent cx="5467350" cy="54610"/>
                  <wp:effectExtent l="9525" t="19050" r="9525" b="12065"/>
                  <wp:docPr id="23" name="Diagram poteka: odločitev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3DE8B66D" id="_x0000_t110" coordsize="21600,21600" o:spt="110" path="m10800,l,10800,10800,21600,21600,10800xe">
                  <v:stroke joinstyle="miter"/>
                  <v:path gradientshapeok="t" o:connecttype="rect" textboxrect="5400,5400,16200,16200"/>
                </v:shapetype>
                <v:shape id="Diagram poteka: odločitev 2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" fillcolor="black">
                  <w10:anchorlock/>
                </v:shape>
              </w:pict>
            </mc:Fallback>
          </mc:AlternateContent>
        </w:r>
      </w:p>
      <w:p w14:paraId="0A077E36" w14:textId="77777777" w:rsidR="00946335" w:rsidRDefault="00946335" w:rsidP="00506DEA">
        <w:pPr>
          <w:pStyle w:val="Noga"/>
          <w:jc w:val="center"/>
        </w:pPr>
      </w:p>
      <w:p w14:paraId="5C819D01"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737122D3" w14:textId="77777777" w:rsidR="00946335" w:rsidRPr="00495C76" w:rsidRDefault="00946335"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DEF2FEE"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C0EAADC" w14:textId="77777777" w:rsidR="00946335" w:rsidRDefault="00946335">
        <w:pPr>
          <w:pStyle w:val="Noga"/>
          <w:jc w:val="center"/>
        </w:pPr>
      </w:p>
      <w:p w14:paraId="29BD74E4" w14:textId="77777777" w:rsidR="00946335" w:rsidRDefault="00946335">
        <w:pPr>
          <w:pStyle w:val="Noga"/>
          <w:jc w:val="center"/>
        </w:pPr>
      </w:p>
      <w:p w14:paraId="643A26CB" w14:textId="77777777" w:rsidR="00946335" w:rsidRDefault="00946335">
        <w:pPr>
          <w:pStyle w:val="Noga"/>
          <w:jc w:val="center"/>
        </w:pPr>
      </w:p>
      <w:p w14:paraId="25EF1D07" w14:textId="77777777" w:rsidR="00946335" w:rsidRDefault="00B97D62" w:rsidP="00506DEA">
        <w:pPr>
          <w:pStyle w:val="Noga"/>
        </w:pPr>
      </w:p>
    </w:sdtContent>
  </w:sdt>
  <w:p w14:paraId="613962DE" w14:textId="77777777" w:rsidR="00946335" w:rsidRDefault="00946335" w:rsidP="005E3C1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C1BF" w14:textId="77777777" w:rsidR="00946335" w:rsidRDefault="0094633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1562556"/>
      <w:docPartObj>
        <w:docPartGallery w:val="Page Numbers (Bottom of Page)"/>
        <w:docPartUnique/>
      </w:docPartObj>
    </w:sdtPr>
    <w:sdtEndPr/>
    <w:sdtContent>
      <w:p w14:paraId="0FA80B62"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CC9611B"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149F0C9F" w14:textId="77777777" w:rsidR="00946335" w:rsidRDefault="00946335" w:rsidP="00506DEA">
        <w:pPr>
          <w:pStyle w:val="Noga"/>
          <w:jc w:val="center"/>
        </w:pPr>
      </w:p>
      <w:p w14:paraId="34B3F200" w14:textId="77777777" w:rsidR="00946335" w:rsidRDefault="00946335" w:rsidP="00506DEA">
        <w:pPr>
          <w:pStyle w:val="Noga"/>
          <w:jc w:val="center"/>
        </w:pPr>
        <w:r>
          <w:rPr>
            <w:noProof/>
          </w:rPr>
          <mc:AlternateContent>
            <mc:Choice Requires="wps">
              <w:drawing>
                <wp:inline distT="0" distB="0" distL="0" distR="0" wp14:anchorId="1074C441" wp14:editId="6A99ABFB">
                  <wp:extent cx="5467350" cy="54610"/>
                  <wp:effectExtent l="9525" t="19050" r="9525" b="12065"/>
                  <wp:docPr id="1" name="Diagram poteka: odločitev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583F44F" id="_x0000_t110" coordsize="21600,21600" o:spt="110" path="m10800,l,10800,10800,21600,21600,10800xe">
                  <v:stroke joinstyle="miter"/>
                  <v:path gradientshapeok="t" o:connecttype="rect" textboxrect="5400,5400,16200,16200"/>
                </v:shapetype>
                <v:shape id="Diagram poteka: odločitev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" fillcolor="black">
                  <w10:anchorlock/>
                </v:shape>
              </w:pict>
            </mc:Fallback>
          </mc:AlternateContent>
        </w:r>
      </w:p>
      <w:p w14:paraId="7657B35A" w14:textId="77777777" w:rsidR="00946335" w:rsidRDefault="00946335" w:rsidP="00506DEA">
        <w:pPr>
          <w:pStyle w:val="Noga"/>
          <w:jc w:val="center"/>
        </w:pPr>
      </w:p>
      <w:p w14:paraId="1D887D3B"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18390BE4" w14:textId="77777777" w:rsidR="00946335" w:rsidRPr="0036043D" w:rsidRDefault="00946335" w:rsidP="00CF7E3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1076233"/>
      <w:docPartObj>
        <w:docPartGallery w:val="Page Numbers (Bottom of Page)"/>
        <w:docPartUnique/>
      </w:docPartObj>
    </w:sdtPr>
    <w:sdtEndPr/>
    <w:sdtContent>
      <w:p w14:paraId="467A70D4"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2474809"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3A364FF" w14:textId="77777777" w:rsidR="00946335" w:rsidRDefault="00946335" w:rsidP="00506DEA">
        <w:pPr>
          <w:pStyle w:val="Noga"/>
          <w:jc w:val="center"/>
        </w:pPr>
      </w:p>
      <w:p w14:paraId="0E6681C7" w14:textId="77777777" w:rsidR="00946335" w:rsidRDefault="00946335" w:rsidP="00506DEA">
        <w:pPr>
          <w:pStyle w:val="Noga"/>
          <w:jc w:val="center"/>
        </w:pPr>
        <w:r>
          <w:rPr>
            <w:noProof/>
          </w:rPr>
          <mc:AlternateContent>
            <mc:Choice Requires="wps">
              <w:drawing>
                <wp:inline distT="0" distB="0" distL="0" distR="0" wp14:anchorId="2467A922" wp14:editId="37D034E0">
                  <wp:extent cx="5467350" cy="54610"/>
                  <wp:effectExtent l="9525" t="19050" r="9525" b="12065"/>
                  <wp:docPr id="2" name="Diagram poteka: odločitev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23FC5EC" id="_x0000_t110" coordsize="21600,21600" o:spt="110" path="m10800,l,10800,10800,21600,21600,10800xe">
                  <v:stroke joinstyle="miter"/>
                  <v:path gradientshapeok="t" o:connecttype="rect" textboxrect="5400,5400,16200,16200"/>
                </v:shapetype>
                <v:shape id="Diagram poteka: odločitev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EIVn41AgAAWQQAAA4AAAAAAAAAAAAAAAAALgIA&#10;AGRycy9lMm9Eb2MueG1sUEsBAi0AFAAGAAgAAAAhACLl/PnZAAAAAwEAAA8AAAAAAAAAAAAAAAAA&#10;jwQAAGRycy9kb3ducmV2LnhtbFBLBQYAAAAABAAEAPMAAACVBQAAAAA=&#10;" fillcolor="black">
                  <w10:anchorlock/>
                </v:shape>
              </w:pict>
            </mc:Fallback>
          </mc:AlternateContent>
        </w:r>
      </w:p>
      <w:p w14:paraId="0D8D5B6E" w14:textId="77777777" w:rsidR="00946335" w:rsidRDefault="00946335" w:rsidP="00506DEA">
        <w:pPr>
          <w:pStyle w:val="Noga"/>
          <w:jc w:val="center"/>
        </w:pPr>
      </w:p>
      <w:p w14:paraId="02F93DEB"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2EC90144" w14:textId="77777777" w:rsidR="00946335" w:rsidRDefault="00946335" w:rsidP="00CF7E3C">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304739"/>
      <w:docPartObj>
        <w:docPartGallery w:val="Page Numbers (Bottom of Page)"/>
        <w:docPartUnique/>
      </w:docPartObj>
    </w:sdtPr>
    <w:sdtEndPr/>
    <w:sdtContent>
      <w:p w14:paraId="3D0CD95F"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0FBECDA"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BBA2AC8" w14:textId="77777777" w:rsidR="00946335" w:rsidRDefault="00946335" w:rsidP="00506DEA">
        <w:pPr>
          <w:pStyle w:val="Noga"/>
          <w:jc w:val="center"/>
        </w:pPr>
      </w:p>
      <w:p w14:paraId="40080E5A" w14:textId="77777777" w:rsidR="00946335" w:rsidRDefault="00946335" w:rsidP="00506DEA">
        <w:pPr>
          <w:pStyle w:val="Noga"/>
          <w:jc w:val="center"/>
        </w:pPr>
        <w:r>
          <w:rPr>
            <w:noProof/>
          </w:rPr>
          <mc:AlternateContent>
            <mc:Choice Requires="wps">
              <w:drawing>
                <wp:inline distT="0" distB="0" distL="0" distR="0" wp14:anchorId="49893FB4" wp14:editId="315DBD6D">
                  <wp:extent cx="5467350" cy="54610"/>
                  <wp:effectExtent l="9525" t="19050" r="9525" b="12065"/>
                  <wp:docPr id="3" name="Diagram poteka: odločitev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7892BF5" id="_x0000_t110" coordsize="21600,21600" o:spt="110" path="m10800,l,10800,10800,21600,21600,10800xe">
                  <v:stroke joinstyle="miter"/>
                  <v:path gradientshapeok="t" o:connecttype="rect" textboxrect="5400,5400,16200,16200"/>
                </v:shapetype>
                <v:shape id="Diagram poteka: odločitev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OmNc4k1AgAAWQQAAA4AAAAAAAAAAAAAAAAALgIA&#10;AGRycy9lMm9Eb2MueG1sUEsBAi0AFAAGAAgAAAAhACLl/PnZAAAAAwEAAA8AAAAAAAAAAAAAAAAA&#10;jwQAAGRycy9kb3ducmV2LnhtbFBLBQYAAAAABAAEAPMAAACVBQAAAAA=&#10;" fillcolor="black">
                  <w10:anchorlock/>
                </v:shape>
              </w:pict>
            </mc:Fallback>
          </mc:AlternateContent>
        </w:r>
      </w:p>
      <w:p w14:paraId="101B686B" w14:textId="77777777" w:rsidR="00946335" w:rsidRDefault="00946335" w:rsidP="00506DEA">
        <w:pPr>
          <w:pStyle w:val="Noga"/>
          <w:jc w:val="center"/>
        </w:pPr>
      </w:p>
      <w:p w14:paraId="06817C8F"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30942974" w14:textId="77777777" w:rsidR="00946335" w:rsidRPr="0036043D" w:rsidRDefault="00946335" w:rsidP="00CF7E3C">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593982"/>
      <w:docPartObj>
        <w:docPartGallery w:val="Page Numbers (Bottom of Page)"/>
        <w:docPartUnique/>
      </w:docPartObj>
    </w:sdtPr>
    <w:sdtEndPr/>
    <w:sdtContent>
      <w:p w14:paraId="4C04845F"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571AAF"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CA7942C" w14:textId="77777777" w:rsidR="00946335" w:rsidRDefault="00946335" w:rsidP="00506DEA">
        <w:pPr>
          <w:pStyle w:val="Noga"/>
          <w:jc w:val="center"/>
        </w:pPr>
      </w:p>
      <w:p w14:paraId="43EC4BB4" w14:textId="77777777" w:rsidR="00946335" w:rsidRDefault="00946335" w:rsidP="00506DEA">
        <w:pPr>
          <w:pStyle w:val="Noga"/>
          <w:jc w:val="center"/>
        </w:pPr>
        <w:r>
          <w:rPr>
            <w:noProof/>
          </w:rPr>
          <mc:AlternateContent>
            <mc:Choice Requires="wps">
              <w:drawing>
                <wp:inline distT="0" distB="0" distL="0" distR="0" wp14:anchorId="0CFAF4C4" wp14:editId="128CBEED">
                  <wp:extent cx="5467350" cy="54610"/>
                  <wp:effectExtent l="9525" t="19050" r="9525" b="12065"/>
                  <wp:docPr id="10" name="Diagram poteka: odločitev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6B7986D5" id="_x0000_t110" coordsize="21600,21600" o:spt="110" path="m10800,l,10800,10800,21600,21600,10800xe">
                  <v:stroke joinstyle="miter"/>
                  <v:path gradientshapeok="t" o:connecttype="rect" textboxrect="5400,5400,16200,16200"/>
                </v:shapetype>
                <v:shape id="Diagram poteka: odločitev 1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hVFTM1AgAAWwQAAA4AAAAAAAAAAAAAAAAALgIA&#10;AGRycy9lMm9Eb2MueG1sUEsBAi0AFAAGAAgAAAAhACLl/PnZAAAAAwEAAA8AAAAAAAAAAAAAAAAA&#10;jwQAAGRycy9kb3ducmV2LnhtbFBLBQYAAAAABAAEAPMAAACVBQAAAAA=&#10;" fillcolor="black">
                  <w10:anchorlock/>
                </v:shape>
              </w:pict>
            </mc:Fallback>
          </mc:AlternateContent>
        </w:r>
      </w:p>
      <w:p w14:paraId="5B210BA2" w14:textId="77777777" w:rsidR="00946335" w:rsidRDefault="00946335" w:rsidP="00506DEA">
        <w:pPr>
          <w:pStyle w:val="Noga"/>
          <w:jc w:val="center"/>
        </w:pPr>
      </w:p>
      <w:p w14:paraId="1DC83E7D"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261205D2" w14:textId="77777777" w:rsidR="00946335" w:rsidRPr="0036043D" w:rsidRDefault="00946335" w:rsidP="00CF7E3C">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1702267"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5E4C9EB" w14:textId="77777777" w:rsidR="00946335" w:rsidRDefault="00946335" w:rsidP="00506DEA">
        <w:pPr>
          <w:pStyle w:val="Noga"/>
          <w:jc w:val="center"/>
        </w:pPr>
      </w:p>
      <w:p w14:paraId="652329FD" w14:textId="77777777" w:rsidR="00946335" w:rsidRDefault="00946335" w:rsidP="00506DEA">
        <w:pPr>
          <w:pStyle w:val="Noga"/>
          <w:jc w:val="center"/>
        </w:pPr>
        <w:r>
          <w:rPr>
            <w:noProof/>
          </w:rPr>
          <mc:AlternateContent>
            <mc:Choice Requires="wps">
              <w:drawing>
                <wp:inline distT="0" distB="0" distL="0" distR="0" wp14:anchorId="41972939" wp14:editId="5F15359D">
                  <wp:extent cx="5467350" cy="54610"/>
                  <wp:effectExtent l="9525" t="19050" r="9525" b="12065"/>
                  <wp:docPr id="14" name="Diagram poteka: odločitev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8E3D105" id="_x0000_t110" coordsize="21600,21600" o:spt="110" path="m10800,l,10800,10800,21600,21600,10800xe">
                  <v:stroke joinstyle="miter"/>
                  <v:path gradientshapeok="t" o:connecttype="rect" textboxrect="5400,5400,16200,16200"/>
                </v:shapetype>
                <v:shape id="Diagram poteka: odločitev 1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PgX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u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A8mPgXNgIAAFsEAAAOAAAAAAAAAAAAAAAAAC4C&#10;AABkcnMvZTJvRG9jLnhtbFBLAQItABQABgAIAAAAIQAi5fz52QAAAAMBAAAPAAAAAAAAAAAAAAAA&#10;AJAEAABkcnMvZG93bnJldi54bWxQSwUGAAAAAAQABADzAAAAlgUAAAAA&#10;" fillcolor="black">
                  <w10:anchorlock/>
                </v:shape>
              </w:pict>
            </mc:Fallback>
          </mc:AlternateContent>
        </w:r>
      </w:p>
      <w:p w14:paraId="110EC53A" w14:textId="77777777" w:rsidR="00946335" w:rsidRDefault="00946335" w:rsidP="00506DEA">
        <w:pPr>
          <w:pStyle w:val="Noga"/>
          <w:jc w:val="center"/>
        </w:pPr>
      </w:p>
      <w:p w14:paraId="7EB0EE46"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64B1FA13" w14:textId="77777777" w:rsidR="00946335" w:rsidRDefault="00946335"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219793"/>
      <w:docPartObj>
        <w:docPartGallery w:val="Page Numbers (Bottom of Page)"/>
        <w:docPartUnique/>
      </w:docPartObj>
    </w:sdtPr>
    <w:sdtEndPr/>
    <w:sdtContent>
      <w:p w14:paraId="41F3E389"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46CE918" w14:textId="77777777" w:rsidR="00946335" w:rsidRPr="00E93543" w:rsidRDefault="0094633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21370DE5" w14:textId="77777777" w:rsidR="00946335" w:rsidRDefault="00946335" w:rsidP="00506DEA">
        <w:pPr>
          <w:pStyle w:val="Noga"/>
          <w:jc w:val="center"/>
        </w:pPr>
      </w:p>
      <w:p w14:paraId="581CCB4E" w14:textId="77777777" w:rsidR="00946335" w:rsidRDefault="00946335" w:rsidP="00506DEA">
        <w:pPr>
          <w:pStyle w:val="Noga"/>
          <w:jc w:val="center"/>
        </w:pPr>
        <w:r>
          <w:rPr>
            <w:noProof/>
          </w:rPr>
          <mc:AlternateContent>
            <mc:Choice Requires="wps">
              <w:drawing>
                <wp:inline distT="0" distB="0" distL="0" distR="0" wp14:anchorId="4BB6B3EE" wp14:editId="3B21A0E1">
                  <wp:extent cx="5467350" cy="54610"/>
                  <wp:effectExtent l="9525" t="19050" r="9525" b="12065"/>
                  <wp:docPr id="15" name="Diagram poteka: odločitev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0268CA1C" id="_x0000_t110" coordsize="21600,21600" o:spt="110" path="m10800,l,10800,10800,21600,21600,10800xe">
                  <v:stroke joinstyle="miter"/>
                  <v:path gradientshapeok="t" o:connecttype="rect" textboxrect="5400,5400,16200,16200"/>
                </v:shapetype>
                <v:shape id="Diagram poteka: odločitev 15"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8Me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e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Bp68MeNgIAAFsEAAAOAAAAAAAAAAAAAAAAAC4C&#10;AABkcnMvZTJvRG9jLnhtbFBLAQItABQABgAIAAAAIQAi5fz52QAAAAMBAAAPAAAAAAAAAAAAAAAA&#10;AJAEAABkcnMvZG93bnJldi54bWxQSwUGAAAAAAQABADzAAAAlgUAAAAA&#10;" fillcolor="black">
                  <w10:anchorlock/>
                </v:shape>
              </w:pict>
            </mc:Fallback>
          </mc:AlternateContent>
        </w:r>
      </w:p>
      <w:p w14:paraId="63B04341" w14:textId="77777777" w:rsidR="00946335" w:rsidRDefault="00946335" w:rsidP="00506DEA">
        <w:pPr>
          <w:pStyle w:val="Noga"/>
          <w:jc w:val="center"/>
        </w:pPr>
      </w:p>
      <w:p w14:paraId="7C10FF3C" w14:textId="77777777" w:rsidR="00946335" w:rsidRDefault="00946335" w:rsidP="00506DEA">
        <w:pPr>
          <w:pStyle w:val="Noga"/>
          <w:jc w:val="center"/>
        </w:pPr>
        <w:r>
          <w:fldChar w:fldCharType="begin"/>
        </w:r>
        <w:r>
          <w:instrText>PAGE    \* MERGEFORMAT</w:instrText>
        </w:r>
        <w:r>
          <w:fldChar w:fldCharType="separate"/>
        </w:r>
        <w:r>
          <w:t>5</w:t>
        </w:r>
        <w:r>
          <w:fldChar w:fldCharType="end"/>
        </w:r>
      </w:p>
    </w:sdtContent>
  </w:sdt>
  <w:p w14:paraId="331C8CD8" w14:textId="77777777" w:rsidR="00946335" w:rsidRPr="0036043D" w:rsidRDefault="00946335" w:rsidP="00CF7E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86AF0" w14:textId="77777777" w:rsidR="00946335" w:rsidRDefault="00946335" w:rsidP="006975C6">
      <w:pPr>
        <w:spacing w:after="0" w:line="240" w:lineRule="auto"/>
      </w:pPr>
      <w:r>
        <w:separator/>
      </w:r>
    </w:p>
  </w:footnote>
  <w:footnote w:type="continuationSeparator" w:id="0">
    <w:p w14:paraId="26149B84" w14:textId="77777777" w:rsidR="00946335" w:rsidRDefault="0094633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8494E" w14:textId="77777777" w:rsidR="00946335" w:rsidRDefault="009463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CA45A" w14:textId="7E3069A8" w:rsidR="00946335" w:rsidRPr="006F4C8A" w:rsidRDefault="00946335" w:rsidP="006F4C8A">
    <w:pPr>
      <w:jc w:val="center"/>
    </w:pPr>
    <w:r w:rsidRPr="006F4C8A">
      <w:rPr>
        <w:noProof/>
      </w:rPr>
      <w:drawing>
        <wp:inline distT="0" distB="0" distL="0" distR="0" wp14:anchorId="22524772" wp14:editId="7E93FCC4">
          <wp:extent cx="5759450" cy="75120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4F8" w14:textId="77777777" w:rsidR="00946335" w:rsidRDefault="009463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9B6513"/>
    <w:multiLevelType w:val="hybridMultilevel"/>
    <w:tmpl w:val="9014C918"/>
    <w:lvl w:ilvl="0" w:tplc="4302F362">
      <w:start w:val="1"/>
      <w:numFmt w:val="bullet"/>
      <w:lvlText w:val=""/>
      <w:lvlJc w:val="left"/>
      <w:pPr>
        <w:ind w:left="720" w:hanging="360"/>
      </w:pPr>
      <w:rPr>
        <w:rFonts w:ascii="Symbol" w:hAnsi="Symbol" w:cs="Symbol" w:hint="default"/>
        <w:sz w:val="18"/>
        <w:szCs w:val="18"/>
      </w:rPr>
    </w:lvl>
    <w:lvl w:ilvl="1" w:tplc="AD02D82A">
      <w:start w:val="1"/>
      <w:numFmt w:val="bullet"/>
      <w:lvlText w:val="o"/>
      <w:lvlJc w:val="left"/>
      <w:pPr>
        <w:ind w:left="1440" w:hanging="360"/>
      </w:pPr>
      <w:rPr>
        <w:rFonts w:ascii="Courier New" w:hAnsi="Courier New" w:cs="Courier New" w:hint="default"/>
      </w:rPr>
    </w:lvl>
    <w:lvl w:ilvl="2" w:tplc="6FE2B278">
      <w:start w:val="1"/>
      <w:numFmt w:val="bullet"/>
      <w:lvlText w:val=""/>
      <w:lvlJc w:val="left"/>
      <w:pPr>
        <w:ind w:left="2160" w:hanging="360"/>
      </w:pPr>
      <w:rPr>
        <w:rFonts w:ascii="Wingdings" w:hAnsi="Wingdings" w:cs="Wingdings" w:hint="default"/>
      </w:rPr>
    </w:lvl>
    <w:lvl w:ilvl="3" w:tplc="12EADB36">
      <w:start w:val="1"/>
      <w:numFmt w:val="bullet"/>
      <w:lvlText w:val=""/>
      <w:lvlJc w:val="left"/>
      <w:pPr>
        <w:ind w:left="2880" w:hanging="360"/>
      </w:pPr>
      <w:rPr>
        <w:rFonts w:ascii="Symbol" w:hAnsi="Symbol" w:cs="Symbol" w:hint="default"/>
      </w:rPr>
    </w:lvl>
    <w:lvl w:ilvl="4" w:tplc="5D446A0A">
      <w:start w:val="1"/>
      <w:numFmt w:val="bullet"/>
      <w:lvlText w:val="o"/>
      <w:lvlJc w:val="left"/>
      <w:pPr>
        <w:ind w:left="3600" w:hanging="360"/>
      </w:pPr>
      <w:rPr>
        <w:rFonts w:ascii="Courier New" w:hAnsi="Courier New" w:cs="Courier New" w:hint="default"/>
      </w:rPr>
    </w:lvl>
    <w:lvl w:ilvl="5" w:tplc="9004970E">
      <w:start w:val="1"/>
      <w:numFmt w:val="bullet"/>
      <w:lvlText w:val=""/>
      <w:lvlJc w:val="left"/>
      <w:pPr>
        <w:ind w:left="4320" w:hanging="360"/>
      </w:pPr>
      <w:rPr>
        <w:rFonts w:ascii="Wingdings" w:hAnsi="Wingdings" w:cs="Wingdings" w:hint="default"/>
      </w:rPr>
    </w:lvl>
    <w:lvl w:ilvl="6" w:tplc="8E1C3AEE">
      <w:start w:val="1"/>
      <w:numFmt w:val="bullet"/>
      <w:lvlText w:val=""/>
      <w:lvlJc w:val="left"/>
      <w:pPr>
        <w:ind w:left="5040" w:hanging="360"/>
      </w:pPr>
      <w:rPr>
        <w:rFonts w:ascii="Symbol" w:hAnsi="Symbol" w:cs="Symbol" w:hint="default"/>
      </w:rPr>
    </w:lvl>
    <w:lvl w:ilvl="7" w:tplc="23E8F484">
      <w:start w:val="1"/>
      <w:numFmt w:val="bullet"/>
      <w:lvlText w:val="o"/>
      <w:lvlJc w:val="left"/>
      <w:pPr>
        <w:ind w:left="5760" w:hanging="360"/>
      </w:pPr>
      <w:rPr>
        <w:rFonts w:ascii="Courier New" w:hAnsi="Courier New" w:cs="Courier New" w:hint="default"/>
      </w:rPr>
    </w:lvl>
    <w:lvl w:ilvl="8" w:tplc="08F28DC8">
      <w:start w:val="1"/>
      <w:numFmt w:val="bullet"/>
      <w:lvlText w:val=""/>
      <w:lvlJc w:val="left"/>
      <w:pPr>
        <w:ind w:left="6480" w:hanging="360"/>
      </w:pPr>
      <w:rPr>
        <w:rFonts w:ascii="Wingdings" w:hAnsi="Wingdings" w:cs="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0"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1"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2"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4744D"/>
    <w:multiLevelType w:val="hybridMultilevel"/>
    <w:tmpl w:val="876C9F56"/>
    <w:lvl w:ilvl="0" w:tplc="EBA475FA">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60EAC"/>
    <w:multiLevelType w:val="hybridMultilevel"/>
    <w:tmpl w:val="412817A6"/>
    <w:lvl w:ilvl="0" w:tplc="7B60A94A">
      <w:start w:val="1"/>
      <w:numFmt w:val="bullet"/>
      <w:lvlText w:val=""/>
      <w:lvlJc w:val="left"/>
      <w:pPr>
        <w:ind w:left="720" w:hanging="360"/>
      </w:pPr>
      <w:rPr>
        <w:rFonts w:ascii="Symbol" w:hAnsi="Symbol" w:cs="Symbol" w:hint="default"/>
        <w:sz w:val="18"/>
        <w:szCs w:val="18"/>
      </w:rPr>
    </w:lvl>
    <w:lvl w:ilvl="1" w:tplc="F93AA9D8">
      <w:start w:val="1"/>
      <w:numFmt w:val="bullet"/>
      <w:lvlText w:val="o"/>
      <w:lvlJc w:val="left"/>
      <w:pPr>
        <w:ind w:left="1440" w:hanging="360"/>
      </w:pPr>
      <w:rPr>
        <w:rFonts w:ascii="Courier New" w:hAnsi="Courier New" w:cs="Courier New" w:hint="default"/>
      </w:rPr>
    </w:lvl>
    <w:lvl w:ilvl="2" w:tplc="50F89A82">
      <w:start w:val="1"/>
      <w:numFmt w:val="bullet"/>
      <w:lvlText w:val=""/>
      <w:lvlJc w:val="left"/>
      <w:pPr>
        <w:ind w:left="2160" w:hanging="360"/>
      </w:pPr>
      <w:rPr>
        <w:rFonts w:ascii="Wingdings" w:hAnsi="Wingdings" w:cs="Wingdings" w:hint="default"/>
      </w:rPr>
    </w:lvl>
    <w:lvl w:ilvl="3" w:tplc="FF7CDB64">
      <w:start w:val="1"/>
      <w:numFmt w:val="bullet"/>
      <w:lvlText w:val=""/>
      <w:lvlJc w:val="left"/>
      <w:pPr>
        <w:ind w:left="2880" w:hanging="360"/>
      </w:pPr>
      <w:rPr>
        <w:rFonts w:ascii="Symbol" w:hAnsi="Symbol" w:cs="Symbol" w:hint="default"/>
      </w:rPr>
    </w:lvl>
    <w:lvl w:ilvl="4" w:tplc="2648EB30">
      <w:start w:val="1"/>
      <w:numFmt w:val="bullet"/>
      <w:lvlText w:val="o"/>
      <w:lvlJc w:val="left"/>
      <w:pPr>
        <w:ind w:left="3600" w:hanging="360"/>
      </w:pPr>
      <w:rPr>
        <w:rFonts w:ascii="Courier New" w:hAnsi="Courier New" w:cs="Courier New" w:hint="default"/>
      </w:rPr>
    </w:lvl>
    <w:lvl w:ilvl="5" w:tplc="406CCC7C">
      <w:start w:val="1"/>
      <w:numFmt w:val="bullet"/>
      <w:lvlText w:val=""/>
      <w:lvlJc w:val="left"/>
      <w:pPr>
        <w:ind w:left="4320" w:hanging="360"/>
      </w:pPr>
      <w:rPr>
        <w:rFonts w:ascii="Wingdings" w:hAnsi="Wingdings" w:cs="Wingdings" w:hint="default"/>
      </w:rPr>
    </w:lvl>
    <w:lvl w:ilvl="6" w:tplc="3BE87C12">
      <w:start w:val="1"/>
      <w:numFmt w:val="bullet"/>
      <w:lvlText w:val=""/>
      <w:lvlJc w:val="left"/>
      <w:pPr>
        <w:ind w:left="5040" w:hanging="360"/>
      </w:pPr>
      <w:rPr>
        <w:rFonts w:ascii="Symbol" w:hAnsi="Symbol" w:cs="Symbol" w:hint="default"/>
      </w:rPr>
    </w:lvl>
    <w:lvl w:ilvl="7" w:tplc="40EAB28A">
      <w:start w:val="1"/>
      <w:numFmt w:val="bullet"/>
      <w:lvlText w:val="o"/>
      <w:lvlJc w:val="left"/>
      <w:pPr>
        <w:ind w:left="5760" w:hanging="360"/>
      </w:pPr>
      <w:rPr>
        <w:rFonts w:ascii="Courier New" w:hAnsi="Courier New" w:cs="Courier New" w:hint="default"/>
      </w:rPr>
    </w:lvl>
    <w:lvl w:ilvl="8" w:tplc="0A666EC4">
      <w:start w:val="1"/>
      <w:numFmt w:val="bullet"/>
      <w:lvlText w:val=""/>
      <w:lvlJc w:val="left"/>
      <w:pPr>
        <w:ind w:left="6480" w:hanging="360"/>
      </w:pPr>
      <w:rPr>
        <w:rFonts w:ascii="Wingdings" w:hAnsi="Wingdings" w:cs="Wingdings" w:hint="default"/>
      </w:rPr>
    </w:lvl>
  </w:abstractNum>
  <w:abstractNum w:abstractNumId="16"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17"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18" w15:restartNumberingAfterBreak="0">
    <w:nsid w:val="28BA1A04"/>
    <w:multiLevelType w:val="hybridMultilevel"/>
    <w:tmpl w:val="84D08558"/>
    <w:lvl w:ilvl="0" w:tplc="E772BEB2">
      <w:start w:val="1"/>
      <w:numFmt w:val="bullet"/>
      <w:lvlText w:val=""/>
      <w:lvlJc w:val="left"/>
      <w:pPr>
        <w:ind w:left="720" w:hanging="360"/>
      </w:pPr>
      <w:rPr>
        <w:rFonts w:ascii="Symbol" w:hAnsi="Symbol" w:cs="Symbol" w:hint="default"/>
        <w:sz w:val="18"/>
        <w:szCs w:val="18"/>
      </w:rPr>
    </w:lvl>
    <w:lvl w:ilvl="1" w:tplc="2702052C">
      <w:start w:val="1"/>
      <w:numFmt w:val="bullet"/>
      <w:lvlText w:val="o"/>
      <w:lvlJc w:val="left"/>
      <w:pPr>
        <w:ind w:left="1440" w:hanging="360"/>
      </w:pPr>
      <w:rPr>
        <w:rFonts w:ascii="Courier New" w:hAnsi="Courier New" w:cs="Courier New" w:hint="default"/>
      </w:rPr>
    </w:lvl>
    <w:lvl w:ilvl="2" w:tplc="E39C72F0">
      <w:start w:val="1"/>
      <w:numFmt w:val="bullet"/>
      <w:lvlText w:val=""/>
      <w:lvlJc w:val="left"/>
      <w:pPr>
        <w:ind w:left="2160" w:hanging="360"/>
      </w:pPr>
      <w:rPr>
        <w:rFonts w:ascii="Wingdings" w:hAnsi="Wingdings" w:cs="Wingdings" w:hint="default"/>
      </w:rPr>
    </w:lvl>
    <w:lvl w:ilvl="3" w:tplc="C7C8DF4E">
      <w:start w:val="1"/>
      <w:numFmt w:val="bullet"/>
      <w:lvlText w:val=""/>
      <w:lvlJc w:val="left"/>
      <w:pPr>
        <w:ind w:left="2880" w:hanging="360"/>
      </w:pPr>
      <w:rPr>
        <w:rFonts w:ascii="Symbol" w:hAnsi="Symbol" w:cs="Symbol" w:hint="default"/>
      </w:rPr>
    </w:lvl>
    <w:lvl w:ilvl="4" w:tplc="4F20EB6E">
      <w:start w:val="1"/>
      <w:numFmt w:val="bullet"/>
      <w:lvlText w:val="o"/>
      <w:lvlJc w:val="left"/>
      <w:pPr>
        <w:ind w:left="3600" w:hanging="360"/>
      </w:pPr>
      <w:rPr>
        <w:rFonts w:ascii="Courier New" w:hAnsi="Courier New" w:cs="Courier New" w:hint="default"/>
      </w:rPr>
    </w:lvl>
    <w:lvl w:ilvl="5" w:tplc="9D404C7E">
      <w:start w:val="1"/>
      <w:numFmt w:val="bullet"/>
      <w:lvlText w:val=""/>
      <w:lvlJc w:val="left"/>
      <w:pPr>
        <w:ind w:left="4320" w:hanging="360"/>
      </w:pPr>
      <w:rPr>
        <w:rFonts w:ascii="Wingdings" w:hAnsi="Wingdings" w:cs="Wingdings" w:hint="default"/>
      </w:rPr>
    </w:lvl>
    <w:lvl w:ilvl="6" w:tplc="F2D6B3E4">
      <w:start w:val="1"/>
      <w:numFmt w:val="bullet"/>
      <w:lvlText w:val=""/>
      <w:lvlJc w:val="left"/>
      <w:pPr>
        <w:ind w:left="5040" w:hanging="360"/>
      </w:pPr>
      <w:rPr>
        <w:rFonts w:ascii="Symbol" w:hAnsi="Symbol" w:cs="Symbol" w:hint="default"/>
      </w:rPr>
    </w:lvl>
    <w:lvl w:ilvl="7" w:tplc="DC3A5F7A">
      <w:start w:val="1"/>
      <w:numFmt w:val="bullet"/>
      <w:lvlText w:val="o"/>
      <w:lvlJc w:val="left"/>
      <w:pPr>
        <w:ind w:left="5760" w:hanging="360"/>
      </w:pPr>
      <w:rPr>
        <w:rFonts w:ascii="Courier New" w:hAnsi="Courier New" w:cs="Courier New" w:hint="default"/>
      </w:rPr>
    </w:lvl>
    <w:lvl w:ilvl="8" w:tplc="2AE02894">
      <w:start w:val="1"/>
      <w:numFmt w:val="bullet"/>
      <w:lvlText w:val=""/>
      <w:lvlJc w:val="left"/>
      <w:pPr>
        <w:ind w:left="6480" w:hanging="360"/>
      </w:pPr>
      <w:rPr>
        <w:rFonts w:ascii="Wingdings" w:hAnsi="Wingdings" w:cs="Wingdings" w:hint="default"/>
      </w:rPr>
    </w:lvl>
  </w:abstractNum>
  <w:abstractNum w:abstractNumId="19" w15:restartNumberingAfterBreak="0">
    <w:nsid w:val="28CE1C98"/>
    <w:multiLevelType w:val="hybridMultilevel"/>
    <w:tmpl w:val="367E0E06"/>
    <w:lvl w:ilvl="0" w:tplc="45588C76">
      <w:start w:val="1"/>
      <w:numFmt w:val="bullet"/>
      <w:lvlText w:val=""/>
      <w:lvlJc w:val="left"/>
      <w:pPr>
        <w:ind w:left="720" w:hanging="360"/>
      </w:pPr>
      <w:rPr>
        <w:rFonts w:ascii="Symbol" w:hAnsi="Symbol" w:cs="Symbol" w:hint="default"/>
        <w:sz w:val="18"/>
        <w:szCs w:val="18"/>
      </w:rPr>
    </w:lvl>
    <w:lvl w:ilvl="1" w:tplc="007E4A66">
      <w:start w:val="1"/>
      <w:numFmt w:val="bullet"/>
      <w:lvlText w:val="o"/>
      <w:lvlJc w:val="left"/>
      <w:pPr>
        <w:ind w:left="1440" w:hanging="360"/>
      </w:pPr>
      <w:rPr>
        <w:rFonts w:ascii="Courier New" w:hAnsi="Courier New" w:cs="Courier New" w:hint="default"/>
        <w:sz w:val="18"/>
        <w:szCs w:val="18"/>
      </w:rPr>
    </w:lvl>
    <w:lvl w:ilvl="2" w:tplc="C39A8B6A">
      <w:start w:val="1"/>
      <w:numFmt w:val="bullet"/>
      <w:lvlText w:val=""/>
      <w:lvlJc w:val="left"/>
      <w:pPr>
        <w:ind w:left="2160" w:hanging="360"/>
      </w:pPr>
      <w:rPr>
        <w:rFonts w:ascii="Wingdings" w:hAnsi="Wingdings" w:cs="Wingdings" w:hint="default"/>
      </w:rPr>
    </w:lvl>
    <w:lvl w:ilvl="3" w:tplc="C8444F66">
      <w:start w:val="1"/>
      <w:numFmt w:val="bullet"/>
      <w:lvlText w:val=""/>
      <w:lvlJc w:val="left"/>
      <w:pPr>
        <w:ind w:left="2880" w:hanging="360"/>
      </w:pPr>
      <w:rPr>
        <w:rFonts w:ascii="Symbol" w:hAnsi="Symbol" w:cs="Symbol" w:hint="default"/>
      </w:rPr>
    </w:lvl>
    <w:lvl w:ilvl="4" w:tplc="81A04A48">
      <w:start w:val="1"/>
      <w:numFmt w:val="bullet"/>
      <w:lvlText w:val="o"/>
      <w:lvlJc w:val="left"/>
      <w:pPr>
        <w:ind w:left="3600" w:hanging="360"/>
      </w:pPr>
      <w:rPr>
        <w:rFonts w:ascii="Courier New" w:hAnsi="Courier New" w:cs="Courier New" w:hint="default"/>
      </w:rPr>
    </w:lvl>
    <w:lvl w:ilvl="5" w:tplc="0BB0AA52">
      <w:start w:val="1"/>
      <w:numFmt w:val="bullet"/>
      <w:lvlText w:val=""/>
      <w:lvlJc w:val="left"/>
      <w:pPr>
        <w:ind w:left="4320" w:hanging="360"/>
      </w:pPr>
      <w:rPr>
        <w:rFonts w:ascii="Wingdings" w:hAnsi="Wingdings" w:cs="Wingdings" w:hint="default"/>
      </w:rPr>
    </w:lvl>
    <w:lvl w:ilvl="6" w:tplc="92E4C568">
      <w:start w:val="1"/>
      <w:numFmt w:val="bullet"/>
      <w:lvlText w:val=""/>
      <w:lvlJc w:val="left"/>
      <w:pPr>
        <w:ind w:left="5040" w:hanging="360"/>
      </w:pPr>
      <w:rPr>
        <w:rFonts w:ascii="Symbol" w:hAnsi="Symbol" w:cs="Symbol" w:hint="default"/>
      </w:rPr>
    </w:lvl>
    <w:lvl w:ilvl="7" w:tplc="AFF82C1E">
      <w:start w:val="1"/>
      <w:numFmt w:val="bullet"/>
      <w:lvlText w:val="o"/>
      <w:lvlJc w:val="left"/>
      <w:pPr>
        <w:ind w:left="5760" w:hanging="360"/>
      </w:pPr>
      <w:rPr>
        <w:rFonts w:ascii="Courier New" w:hAnsi="Courier New" w:cs="Courier New" w:hint="default"/>
      </w:rPr>
    </w:lvl>
    <w:lvl w:ilvl="8" w:tplc="EA5092E2">
      <w:start w:val="1"/>
      <w:numFmt w:val="bullet"/>
      <w:lvlText w:val=""/>
      <w:lvlJc w:val="left"/>
      <w:pPr>
        <w:ind w:left="6480" w:hanging="360"/>
      </w:pPr>
      <w:rPr>
        <w:rFonts w:ascii="Wingdings" w:hAnsi="Wingdings" w:cs="Wingdings" w:hint="default"/>
      </w:rPr>
    </w:lvl>
  </w:abstractNum>
  <w:abstractNum w:abstractNumId="20" w15:restartNumberingAfterBreak="0">
    <w:nsid w:val="29F01976"/>
    <w:multiLevelType w:val="hybridMultilevel"/>
    <w:tmpl w:val="ED242F34"/>
    <w:lvl w:ilvl="0" w:tplc="439AC9A2">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2"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3"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5" w15:restartNumberingAfterBreak="0">
    <w:nsid w:val="3B933A74"/>
    <w:multiLevelType w:val="hybridMultilevel"/>
    <w:tmpl w:val="87986450"/>
    <w:lvl w:ilvl="0" w:tplc="E268697A">
      <w:start w:val="1"/>
      <w:numFmt w:val="bullet"/>
      <w:lvlText w:val=""/>
      <w:lvlJc w:val="left"/>
      <w:pPr>
        <w:ind w:left="720" w:hanging="360"/>
      </w:pPr>
      <w:rPr>
        <w:rFonts w:ascii="Symbol" w:hAnsi="Symbol" w:cs="Symbol" w:hint="default"/>
        <w:sz w:val="18"/>
        <w:szCs w:val="18"/>
      </w:rPr>
    </w:lvl>
    <w:lvl w:ilvl="1" w:tplc="F9F8485A">
      <w:start w:val="1"/>
      <w:numFmt w:val="bullet"/>
      <w:lvlText w:val="o"/>
      <w:lvlJc w:val="left"/>
      <w:pPr>
        <w:ind w:left="1440" w:hanging="360"/>
      </w:pPr>
      <w:rPr>
        <w:rFonts w:ascii="Courier New" w:hAnsi="Courier New" w:cs="Courier New" w:hint="default"/>
      </w:rPr>
    </w:lvl>
    <w:lvl w:ilvl="2" w:tplc="FD0668D0">
      <w:start w:val="1"/>
      <w:numFmt w:val="bullet"/>
      <w:lvlText w:val=""/>
      <w:lvlJc w:val="left"/>
      <w:pPr>
        <w:ind w:left="2160" w:hanging="360"/>
      </w:pPr>
      <w:rPr>
        <w:rFonts w:ascii="Wingdings" w:hAnsi="Wingdings" w:cs="Wingdings" w:hint="default"/>
      </w:rPr>
    </w:lvl>
    <w:lvl w:ilvl="3" w:tplc="8C7E5A48">
      <w:start w:val="1"/>
      <w:numFmt w:val="bullet"/>
      <w:lvlText w:val=""/>
      <w:lvlJc w:val="left"/>
      <w:pPr>
        <w:ind w:left="2880" w:hanging="360"/>
      </w:pPr>
      <w:rPr>
        <w:rFonts w:ascii="Symbol" w:hAnsi="Symbol" w:cs="Symbol" w:hint="default"/>
      </w:rPr>
    </w:lvl>
    <w:lvl w:ilvl="4" w:tplc="D630789E">
      <w:start w:val="1"/>
      <w:numFmt w:val="bullet"/>
      <w:lvlText w:val="o"/>
      <w:lvlJc w:val="left"/>
      <w:pPr>
        <w:ind w:left="3600" w:hanging="360"/>
      </w:pPr>
      <w:rPr>
        <w:rFonts w:ascii="Courier New" w:hAnsi="Courier New" w:cs="Courier New" w:hint="default"/>
      </w:rPr>
    </w:lvl>
    <w:lvl w:ilvl="5" w:tplc="ACB429D2">
      <w:start w:val="1"/>
      <w:numFmt w:val="bullet"/>
      <w:lvlText w:val=""/>
      <w:lvlJc w:val="left"/>
      <w:pPr>
        <w:ind w:left="4320" w:hanging="360"/>
      </w:pPr>
      <w:rPr>
        <w:rFonts w:ascii="Wingdings" w:hAnsi="Wingdings" w:cs="Wingdings" w:hint="default"/>
      </w:rPr>
    </w:lvl>
    <w:lvl w:ilvl="6" w:tplc="DC740A7E">
      <w:start w:val="1"/>
      <w:numFmt w:val="bullet"/>
      <w:lvlText w:val=""/>
      <w:lvlJc w:val="left"/>
      <w:pPr>
        <w:ind w:left="5040" w:hanging="360"/>
      </w:pPr>
      <w:rPr>
        <w:rFonts w:ascii="Symbol" w:hAnsi="Symbol" w:cs="Symbol" w:hint="default"/>
      </w:rPr>
    </w:lvl>
    <w:lvl w:ilvl="7" w:tplc="D38AF72A">
      <w:start w:val="1"/>
      <w:numFmt w:val="bullet"/>
      <w:lvlText w:val="o"/>
      <w:lvlJc w:val="left"/>
      <w:pPr>
        <w:ind w:left="5760" w:hanging="360"/>
      </w:pPr>
      <w:rPr>
        <w:rFonts w:ascii="Courier New" w:hAnsi="Courier New" w:cs="Courier New" w:hint="default"/>
      </w:rPr>
    </w:lvl>
    <w:lvl w:ilvl="8" w:tplc="9F5646AC">
      <w:start w:val="1"/>
      <w:numFmt w:val="bullet"/>
      <w:lvlText w:val=""/>
      <w:lvlJc w:val="left"/>
      <w:pPr>
        <w:ind w:left="6480" w:hanging="360"/>
      </w:pPr>
      <w:rPr>
        <w:rFonts w:ascii="Wingdings" w:hAnsi="Wingdings" w:cs="Wingdings" w:hint="default"/>
      </w:rPr>
    </w:lvl>
  </w:abstractNum>
  <w:abstractNum w:abstractNumId="2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27"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2"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33" w15:restartNumberingAfterBreak="0">
    <w:nsid w:val="4CDF3EEA"/>
    <w:multiLevelType w:val="hybridMultilevel"/>
    <w:tmpl w:val="E25EDE5E"/>
    <w:lvl w:ilvl="0" w:tplc="D6E0EB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E618B6"/>
    <w:multiLevelType w:val="hybridMultilevel"/>
    <w:tmpl w:val="76169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37" w15:restartNumberingAfterBreak="0">
    <w:nsid w:val="54F86D4C"/>
    <w:multiLevelType w:val="hybridMultilevel"/>
    <w:tmpl w:val="A94EC0F6"/>
    <w:lvl w:ilvl="0" w:tplc="524A6C52">
      <w:start w:val="1"/>
      <w:numFmt w:val="bullet"/>
      <w:lvlText w:val=""/>
      <w:lvlJc w:val="left"/>
      <w:pPr>
        <w:ind w:left="720" w:hanging="360"/>
      </w:pPr>
      <w:rPr>
        <w:rFonts w:ascii="Symbol" w:hAnsi="Symbol" w:cs="Symbol" w:hint="default"/>
        <w:sz w:val="18"/>
        <w:szCs w:val="18"/>
      </w:rPr>
    </w:lvl>
    <w:lvl w:ilvl="1" w:tplc="F45C1A1A">
      <w:start w:val="1"/>
      <w:numFmt w:val="bullet"/>
      <w:lvlText w:val="o"/>
      <w:lvlJc w:val="left"/>
      <w:pPr>
        <w:ind w:left="1440" w:hanging="360"/>
      </w:pPr>
      <w:rPr>
        <w:rFonts w:ascii="Courier New" w:hAnsi="Courier New" w:cs="Courier New" w:hint="default"/>
      </w:rPr>
    </w:lvl>
    <w:lvl w:ilvl="2" w:tplc="A692A9AA">
      <w:start w:val="1"/>
      <w:numFmt w:val="bullet"/>
      <w:lvlText w:val=""/>
      <w:lvlJc w:val="left"/>
      <w:pPr>
        <w:ind w:left="2160" w:hanging="360"/>
      </w:pPr>
      <w:rPr>
        <w:rFonts w:ascii="Wingdings" w:hAnsi="Wingdings" w:cs="Wingdings" w:hint="default"/>
      </w:rPr>
    </w:lvl>
    <w:lvl w:ilvl="3" w:tplc="718ED362">
      <w:start w:val="1"/>
      <w:numFmt w:val="bullet"/>
      <w:lvlText w:val=""/>
      <w:lvlJc w:val="left"/>
      <w:pPr>
        <w:ind w:left="2880" w:hanging="360"/>
      </w:pPr>
      <w:rPr>
        <w:rFonts w:ascii="Symbol" w:hAnsi="Symbol" w:cs="Symbol" w:hint="default"/>
      </w:rPr>
    </w:lvl>
    <w:lvl w:ilvl="4" w:tplc="EFE4C364">
      <w:start w:val="1"/>
      <w:numFmt w:val="bullet"/>
      <w:lvlText w:val="o"/>
      <w:lvlJc w:val="left"/>
      <w:pPr>
        <w:ind w:left="3600" w:hanging="360"/>
      </w:pPr>
      <w:rPr>
        <w:rFonts w:ascii="Courier New" w:hAnsi="Courier New" w:cs="Courier New" w:hint="default"/>
      </w:rPr>
    </w:lvl>
    <w:lvl w:ilvl="5" w:tplc="6194DE80">
      <w:start w:val="1"/>
      <w:numFmt w:val="bullet"/>
      <w:lvlText w:val=""/>
      <w:lvlJc w:val="left"/>
      <w:pPr>
        <w:ind w:left="4320" w:hanging="360"/>
      </w:pPr>
      <w:rPr>
        <w:rFonts w:ascii="Wingdings" w:hAnsi="Wingdings" w:cs="Wingdings" w:hint="default"/>
      </w:rPr>
    </w:lvl>
    <w:lvl w:ilvl="6" w:tplc="6FF46CA8">
      <w:start w:val="1"/>
      <w:numFmt w:val="bullet"/>
      <w:lvlText w:val=""/>
      <w:lvlJc w:val="left"/>
      <w:pPr>
        <w:ind w:left="5040" w:hanging="360"/>
      </w:pPr>
      <w:rPr>
        <w:rFonts w:ascii="Symbol" w:hAnsi="Symbol" w:cs="Symbol" w:hint="default"/>
      </w:rPr>
    </w:lvl>
    <w:lvl w:ilvl="7" w:tplc="D1D0AD5C">
      <w:start w:val="1"/>
      <w:numFmt w:val="bullet"/>
      <w:lvlText w:val="o"/>
      <w:lvlJc w:val="left"/>
      <w:pPr>
        <w:ind w:left="5760" w:hanging="360"/>
      </w:pPr>
      <w:rPr>
        <w:rFonts w:ascii="Courier New" w:hAnsi="Courier New" w:cs="Courier New" w:hint="default"/>
      </w:rPr>
    </w:lvl>
    <w:lvl w:ilvl="8" w:tplc="3E3E560E">
      <w:start w:val="1"/>
      <w:numFmt w:val="bullet"/>
      <w:lvlText w:val=""/>
      <w:lvlJc w:val="left"/>
      <w:pPr>
        <w:ind w:left="6480" w:hanging="360"/>
      </w:pPr>
      <w:rPr>
        <w:rFonts w:ascii="Wingdings" w:hAnsi="Wingdings" w:cs="Wingdings" w:hint="default"/>
      </w:rPr>
    </w:lvl>
  </w:abstractNum>
  <w:abstractNum w:abstractNumId="38"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40" w15:restartNumberingAfterBreak="0">
    <w:nsid w:val="597764B6"/>
    <w:multiLevelType w:val="hybridMultilevel"/>
    <w:tmpl w:val="A6F8F282"/>
    <w:lvl w:ilvl="0" w:tplc="FB545004">
      <w:start w:val="1"/>
      <w:numFmt w:val="bullet"/>
      <w:lvlText w:val=""/>
      <w:lvlJc w:val="left"/>
      <w:pPr>
        <w:ind w:left="720" w:hanging="360"/>
      </w:pPr>
      <w:rPr>
        <w:rFonts w:ascii="Symbol" w:hAnsi="Symbol" w:cs="Symbol" w:hint="default"/>
        <w:sz w:val="18"/>
        <w:szCs w:val="18"/>
      </w:rPr>
    </w:lvl>
    <w:lvl w:ilvl="1" w:tplc="30C8BA42">
      <w:start w:val="1"/>
      <w:numFmt w:val="bullet"/>
      <w:lvlText w:val="o"/>
      <w:lvlJc w:val="left"/>
      <w:pPr>
        <w:ind w:left="1440" w:hanging="360"/>
      </w:pPr>
      <w:rPr>
        <w:rFonts w:ascii="Courier New" w:hAnsi="Courier New" w:cs="Courier New" w:hint="default"/>
      </w:rPr>
    </w:lvl>
    <w:lvl w:ilvl="2" w:tplc="EB0CC68C">
      <w:start w:val="1"/>
      <w:numFmt w:val="bullet"/>
      <w:lvlText w:val=""/>
      <w:lvlJc w:val="left"/>
      <w:pPr>
        <w:ind w:left="2160" w:hanging="360"/>
      </w:pPr>
      <w:rPr>
        <w:rFonts w:ascii="Wingdings" w:hAnsi="Wingdings" w:cs="Wingdings" w:hint="default"/>
      </w:rPr>
    </w:lvl>
    <w:lvl w:ilvl="3" w:tplc="9724A694">
      <w:start w:val="1"/>
      <w:numFmt w:val="bullet"/>
      <w:lvlText w:val=""/>
      <w:lvlJc w:val="left"/>
      <w:pPr>
        <w:ind w:left="2880" w:hanging="360"/>
      </w:pPr>
      <w:rPr>
        <w:rFonts w:ascii="Symbol" w:hAnsi="Symbol" w:cs="Symbol" w:hint="default"/>
      </w:rPr>
    </w:lvl>
    <w:lvl w:ilvl="4" w:tplc="01822D6C">
      <w:start w:val="1"/>
      <w:numFmt w:val="bullet"/>
      <w:lvlText w:val="o"/>
      <w:lvlJc w:val="left"/>
      <w:pPr>
        <w:ind w:left="3600" w:hanging="360"/>
      </w:pPr>
      <w:rPr>
        <w:rFonts w:ascii="Courier New" w:hAnsi="Courier New" w:cs="Courier New" w:hint="default"/>
      </w:rPr>
    </w:lvl>
    <w:lvl w:ilvl="5" w:tplc="DA7EB4BE">
      <w:start w:val="1"/>
      <w:numFmt w:val="bullet"/>
      <w:lvlText w:val=""/>
      <w:lvlJc w:val="left"/>
      <w:pPr>
        <w:ind w:left="4320" w:hanging="360"/>
      </w:pPr>
      <w:rPr>
        <w:rFonts w:ascii="Wingdings" w:hAnsi="Wingdings" w:cs="Wingdings" w:hint="default"/>
      </w:rPr>
    </w:lvl>
    <w:lvl w:ilvl="6" w:tplc="4DF0402E">
      <w:start w:val="1"/>
      <w:numFmt w:val="bullet"/>
      <w:lvlText w:val=""/>
      <w:lvlJc w:val="left"/>
      <w:pPr>
        <w:ind w:left="5040" w:hanging="360"/>
      </w:pPr>
      <w:rPr>
        <w:rFonts w:ascii="Symbol" w:hAnsi="Symbol" w:cs="Symbol" w:hint="default"/>
      </w:rPr>
    </w:lvl>
    <w:lvl w:ilvl="7" w:tplc="A694F1EA">
      <w:start w:val="1"/>
      <w:numFmt w:val="bullet"/>
      <w:lvlText w:val="o"/>
      <w:lvlJc w:val="left"/>
      <w:pPr>
        <w:ind w:left="5760" w:hanging="360"/>
      </w:pPr>
      <w:rPr>
        <w:rFonts w:ascii="Courier New" w:hAnsi="Courier New" w:cs="Courier New" w:hint="default"/>
      </w:rPr>
    </w:lvl>
    <w:lvl w:ilvl="8" w:tplc="44D647F8">
      <w:start w:val="1"/>
      <w:numFmt w:val="bullet"/>
      <w:lvlText w:val=""/>
      <w:lvlJc w:val="left"/>
      <w:pPr>
        <w:ind w:left="6480" w:hanging="360"/>
      </w:pPr>
      <w:rPr>
        <w:rFonts w:ascii="Wingdings" w:hAnsi="Wingdings" w:cs="Wingdings" w:hint="default"/>
      </w:rPr>
    </w:lvl>
  </w:abstractNum>
  <w:abstractNum w:abstractNumId="41" w15:restartNumberingAfterBreak="0">
    <w:nsid w:val="5A3142A3"/>
    <w:multiLevelType w:val="hybridMultilevel"/>
    <w:tmpl w:val="0526BF04"/>
    <w:lvl w:ilvl="0" w:tplc="FFF26D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3"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4"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5"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6"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7"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48"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49"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1"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2"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3"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abstractNumId w:val="29"/>
  </w:num>
  <w:num w:numId="2">
    <w:abstractNumId w:val="50"/>
  </w:num>
  <w:num w:numId="3">
    <w:abstractNumId w:val="15"/>
  </w:num>
  <w:num w:numId="4">
    <w:abstractNumId w:val="1"/>
  </w:num>
  <w:num w:numId="5">
    <w:abstractNumId w:val="19"/>
  </w:num>
  <w:num w:numId="6">
    <w:abstractNumId w:val="46"/>
  </w:num>
  <w:num w:numId="7">
    <w:abstractNumId w:val="23"/>
  </w:num>
  <w:num w:numId="8">
    <w:abstractNumId w:val="26"/>
  </w:num>
  <w:num w:numId="9">
    <w:abstractNumId w:val="22"/>
  </w:num>
  <w:num w:numId="10">
    <w:abstractNumId w:val="16"/>
  </w:num>
  <w:num w:numId="11">
    <w:abstractNumId w:val="9"/>
  </w:num>
  <w:num w:numId="12">
    <w:abstractNumId w:val="28"/>
  </w:num>
  <w:num w:numId="13">
    <w:abstractNumId w:val="40"/>
  </w:num>
  <w:num w:numId="14">
    <w:abstractNumId w:val="37"/>
  </w:num>
  <w:num w:numId="15">
    <w:abstractNumId w:val="11"/>
  </w:num>
  <w:num w:numId="16">
    <w:abstractNumId w:val="8"/>
  </w:num>
  <w:num w:numId="17">
    <w:abstractNumId w:val="27"/>
  </w:num>
  <w:num w:numId="18">
    <w:abstractNumId w:val="21"/>
  </w:num>
  <w:num w:numId="19">
    <w:abstractNumId w:val="32"/>
  </w:num>
  <w:num w:numId="20">
    <w:abstractNumId w:val="7"/>
  </w:num>
  <w:num w:numId="21">
    <w:abstractNumId w:val="39"/>
  </w:num>
  <w:num w:numId="22">
    <w:abstractNumId w:val="17"/>
  </w:num>
  <w:num w:numId="23">
    <w:abstractNumId w:val="52"/>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6"/>
  </w:num>
  <w:num w:numId="27">
    <w:abstractNumId w:val="25"/>
  </w:num>
  <w:num w:numId="28">
    <w:abstractNumId w:val="49"/>
  </w:num>
  <w:num w:numId="29">
    <w:abstractNumId w:val="35"/>
  </w:num>
  <w:num w:numId="30">
    <w:abstractNumId w:val="13"/>
  </w:num>
  <w:num w:numId="31">
    <w:abstractNumId w:val="44"/>
  </w:num>
  <w:num w:numId="32">
    <w:abstractNumId w:val="30"/>
  </w:num>
  <w:num w:numId="33">
    <w:abstractNumId w:val="2"/>
  </w:num>
  <w:num w:numId="34">
    <w:abstractNumId w:val="48"/>
  </w:num>
  <w:num w:numId="35">
    <w:abstractNumId w:val="3"/>
  </w:num>
  <w:num w:numId="36">
    <w:abstractNumId w:val="53"/>
  </w:num>
  <w:num w:numId="37">
    <w:abstractNumId w:val="42"/>
  </w:num>
  <w:num w:numId="38">
    <w:abstractNumId w:val="0"/>
  </w:num>
  <w:num w:numId="39">
    <w:abstractNumId w:val="10"/>
  </w:num>
  <w:num w:numId="40">
    <w:abstractNumId w:val="31"/>
  </w:num>
  <w:num w:numId="41">
    <w:abstractNumId w:val="24"/>
  </w:num>
  <w:num w:numId="42">
    <w:abstractNumId w:val="5"/>
  </w:num>
  <w:num w:numId="43">
    <w:abstractNumId w:val="47"/>
  </w:num>
  <w:num w:numId="44">
    <w:abstractNumId w:val="38"/>
  </w:num>
  <w:num w:numId="45">
    <w:abstractNumId w:val="51"/>
  </w:num>
  <w:num w:numId="46">
    <w:abstractNumId w:val="33"/>
  </w:num>
  <w:num w:numId="47">
    <w:abstractNumId w:val="18"/>
  </w:num>
  <w:num w:numId="48">
    <w:abstractNumId w:val="6"/>
  </w:num>
  <w:num w:numId="49">
    <w:abstractNumId w:val="34"/>
  </w:num>
  <w:num w:numId="50">
    <w:abstractNumId w:val="12"/>
  </w:num>
  <w:num w:numId="51">
    <w:abstractNumId w:val="41"/>
  </w:num>
  <w:num w:numId="52">
    <w:abstractNumId w:val="20"/>
  </w:num>
  <w:num w:numId="53">
    <w:abstractNumId w:val="14"/>
  </w:num>
  <w:num w:numId="54">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708C"/>
    <w:rsid w:val="00007E25"/>
    <w:rsid w:val="00015220"/>
    <w:rsid w:val="00015CFE"/>
    <w:rsid w:val="00017197"/>
    <w:rsid w:val="00021212"/>
    <w:rsid w:val="00027F41"/>
    <w:rsid w:val="0003004A"/>
    <w:rsid w:val="00030325"/>
    <w:rsid w:val="0003041C"/>
    <w:rsid w:val="000307F2"/>
    <w:rsid w:val="00036390"/>
    <w:rsid w:val="0003791E"/>
    <w:rsid w:val="00037A49"/>
    <w:rsid w:val="00043DDE"/>
    <w:rsid w:val="00046108"/>
    <w:rsid w:val="000562A8"/>
    <w:rsid w:val="000578FD"/>
    <w:rsid w:val="00060B94"/>
    <w:rsid w:val="00063351"/>
    <w:rsid w:val="0008085D"/>
    <w:rsid w:val="00083E17"/>
    <w:rsid w:val="00087204"/>
    <w:rsid w:val="000905CE"/>
    <w:rsid w:val="00091568"/>
    <w:rsid w:val="00097F4A"/>
    <w:rsid w:val="000B3465"/>
    <w:rsid w:val="000B610E"/>
    <w:rsid w:val="000C256B"/>
    <w:rsid w:val="000C5527"/>
    <w:rsid w:val="000D0808"/>
    <w:rsid w:val="000D1A11"/>
    <w:rsid w:val="000D219F"/>
    <w:rsid w:val="000E0A8A"/>
    <w:rsid w:val="000E18C8"/>
    <w:rsid w:val="000E76C6"/>
    <w:rsid w:val="000F2239"/>
    <w:rsid w:val="000F76E1"/>
    <w:rsid w:val="00103AC8"/>
    <w:rsid w:val="00112078"/>
    <w:rsid w:val="001151C5"/>
    <w:rsid w:val="001224EB"/>
    <w:rsid w:val="00126197"/>
    <w:rsid w:val="00127127"/>
    <w:rsid w:val="001301A5"/>
    <w:rsid w:val="00130E25"/>
    <w:rsid w:val="001313D7"/>
    <w:rsid w:val="0013157E"/>
    <w:rsid w:val="00134892"/>
    <w:rsid w:val="001435A6"/>
    <w:rsid w:val="00153261"/>
    <w:rsid w:val="001550BE"/>
    <w:rsid w:val="00160655"/>
    <w:rsid w:val="00161CD0"/>
    <w:rsid w:val="001647EA"/>
    <w:rsid w:val="0017224F"/>
    <w:rsid w:val="0017513B"/>
    <w:rsid w:val="001761FF"/>
    <w:rsid w:val="00182D3A"/>
    <w:rsid w:val="001848F2"/>
    <w:rsid w:val="00186FA5"/>
    <w:rsid w:val="00187E1D"/>
    <w:rsid w:val="0019227A"/>
    <w:rsid w:val="001A5104"/>
    <w:rsid w:val="001B1BBA"/>
    <w:rsid w:val="001B642C"/>
    <w:rsid w:val="001C5975"/>
    <w:rsid w:val="001C6598"/>
    <w:rsid w:val="001D350E"/>
    <w:rsid w:val="001D4C22"/>
    <w:rsid w:val="001E0DBE"/>
    <w:rsid w:val="001E23B6"/>
    <w:rsid w:val="001E27FF"/>
    <w:rsid w:val="001F2979"/>
    <w:rsid w:val="001F369B"/>
    <w:rsid w:val="00204EDB"/>
    <w:rsid w:val="00206BD6"/>
    <w:rsid w:val="00207605"/>
    <w:rsid w:val="0021303C"/>
    <w:rsid w:val="002171BC"/>
    <w:rsid w:val="002233CB"/>
    <w:rsid w:val="0023154E"/>
    <w:rsid w:val="0023281D"/>
    <w:rsid w:val="00235102"/>
    <w:rsid w:val="002369A4"/>
    <w:rsid w:val="00237EBB"/>
    <w:rsid w:val="00240782"/>
    <w:rsid w:val="00247D40"/>
    <w:rsid w:val="00251326"/>
    <w:rsid w:val="002531D1"/>
    <w:rsid w:val="002557FE"/>
    <w:rsid w:val="0026346B"/>
    <w:rsid w:val="002634AA"/>
    <w:rsid w:val="0026602B"/>
    <w:rsid w:val="00274438"/>
    <w:rsid w:val="00282033"/>
    <w:rsid w:val="0029218B"/>
    <w:rsid w:val="00292F9B"/>
    <w:rsid w:val="0029391D"/>
    <w:rsid w:val="00296E5B"/>
    <w:rsid w:val="00297EB8"/>
    <w:rsid w:val="002A235C"/>
    <w:rsid w:val="002A2667"/>
    <w:rsid w:val="002B2FF9"/>
    <w:rsid w:val="002B4C2D"/>
    <w:rsid w:val="002B4D57"/>
    <w:rsid w:val="002C15FD"/>
    <w:rsid w:val="002C79FA"/>
    <w:rsid w:val="002D4768"/>
    <w:rsid w:val="002D58B5"/>
    <w:rsid w:val="002E2184"/>
    <w:rsid w:val="002E4840"/>
    <w:rsid w:val="002F2681"/>
    <w:rsid w:val="002F324A"/>
    <w:rsid w:val="0030296F"/>
    <w:rsid w:val="003030EF"/>
    <w:rsid w:val="003056B1"/>
    <w:rsid w:val="003063CA"/>
    <w:rsid w:val="00311EE6"/>
    <w:rsid w:val="00315A08"/>
    <w:rsid w:val="0031632F"/>
    <w:rsid w:val="00324B12"/>
    <w:rsid w:val="0033210C"/>
    <w:rsid w:val="0033249E"/>
    <w:rsid w:val="00335408"/>
    <w:rsid w:val="00337E4D"/>
    <w:rsid w:val="00343395"/>
    <w:rsid w:val="003440B3"/>
    <w:rsid w:val="00346190"/>
    <w:rsid w:val="00372256"/>
    <w:rsid w:val="003758EA"/>
    <w:rsid w:val="00377021"/>
    <w:rsid w:val="003775FE"/>
    <w:rsid w:val="00381159"/>
    <w:rsid w:val="00382173"/>
    <w:rsid w:val="00385E64"/>
    <w:rsid w:val="00390BF7"/>
    <w:rsid w:val="003924D2"/>
    <w:rsid w:val="00392D8F"/>
    <w:rsid w:val="00393061"/>
    <w:rsid w:val="003A1AA2"/>
    <w:rsid w:val="003A225E"/>
    <w:rsid w:val="003A32D4"/>
    <w:rsid w:val="003A7124"/>
    <w:rsid w:val="003B1B9A"/>
    <w:rsid w:val="003C1C53"/>
    <w:rsid w:val="003C4B25"/>
    <w:rsid w:val="003C4ED2"/>
    <w:rsid w:val="003D46A0"/>
    <w:rsid w:val="003E22CE"/>
    <w:rsid w:val="003E6CF1"/>
    <w:rsid w:val="003F170A"/>
    <w:rsid w:val="003F1B96"/>
    <w:rsid w:val="00402E93"/>
    <w:rsid w:val="0040649D"/>
    <w:rsid w:val="004142DC"/>
    <w:rsid w:val="00421A56"/>
    <w:rsid w:val="004252D6"/>
    <w:rsid w:val="004308F7"/>
    <w:rsid w:val="004333EC"/>
    <w:rsid w:val="00434322"/>
    <w:rsid w:val="0044560E"/>
    <w:rsid w:val="004462E3"/>
    <w:rsid w:val="00447812"/>
    <w:rsid w:val="00455EA7"/>
    <w:rsid w:val="004641B7"/>
    <w:rsid w:val="00465B89"/>
    <w:rsid w:val="0046709C"/>
    <w:rsid w:val="00467AE4"/>
    <w:rsid w:val="004702FB"/>
    <w:rsid w:val="0047088E"/>
    <w:rsid w:val="00471503"/>
    <w:rsid w:val="00472AED"/>
    <w:rsid w:val="00480B82"/>
    <w:rsid w:val="00482DD9"/>
    <w:rsid w:val="00484228"/>
    <w:rsid w:val="004919C6"/>
    <w:rsid w:val="00492F32"/>
    <w:rsid w:val="00492F72"/>
    <w:rsid w:val="00493FDF"/>
    <w:rsid w:val="0049479E"/>
    <w:rsid w:val="00495C76"/>
    <w:rsid w:val="004A6CD9"/>
    <w:rsid w:val="004B1292"/>
    <w:rsid w:val="004B1C4F"/>
    <w:rsid w:val="004B1E55"/>
    <w:rsid w:val="004B58DC"/>
    <w:rsid w:val="004B5AA4"/>
    <w:rsid w:val="004B655A"/>
    <w:rsid w:val="004C11F7"/>
    <w:rsid w:val="004C5E7B"/>
    <w:rsid w:val="004D2F9F"/>
    <w:rsid w:val="004E3CEF"/>
    <w:rsid w:val="004E5046"/>
    <w:rsid w:val="004E5F48"/>
    <w:rsid w:val="004F2927"/>
    <w:rsid w:val="004F2E48"/>
    <w:rsid w:val="004F5EDA"/>
    <w:rsid w:val="005015EE"/>
    <w:rsid w:val="00503D58"/>
    <w:rsid w:val="00504F6C"/>
    <w:rsid w:val="00505C55"/>
    <w:rsid w:val="00506DEA"/>
    <w:rsid w:val="005108AB"/>
    <w:rsid w:val="0051129E"/>
    <w:rsid w:val="0051184D"/>
    <w:rsid w:val="00516719"/>
    <w:rsid w:val="0052142A"/>
    <w:rsid w:val="00523C97"/>
    <w:rsid w:val="005243D6"/>
    <w:rsid w:val="00524827"/>
    <w:rsid w:val="0053510E"/>
    <w:rsid w:val="00537901"/>
    <w:rsid w:val="005423BF"/>
    <w:rsid w:val="005426A4"/>
    <w:rsid w:val="005429CA"/>
    <w:rsid w:val="00557D54"/>
    <w:rsid w:val="00565097"/>
    <w:rsid w:val="005812B1"/>
    <w:rsid w:val="00582DA5"/>
    <w:rsid w:val="00590098"/>
    <w:rsid w:val="00591F4C"/>
    <w:rsid w:val="0059684A"/>
    <w:rsid w:val="005A0068"/>
    <w:rsid w:val="005A010A"/>
    <w:rsid w:val="005A0948"/>
    <w:rsid w:val="005A26B4"/>
    <w:rsid w:val="005B59EA"/>
    <w:rsid w:val="005B5DBD"/>
    <w:rsid w:val="005B6195"/>
    <w:rsid w:val="005C7F81"/>
    <w:rsid w:val="005D4476"/>
    <w:rsid w:val="005D6248"/>
    <w:rsid w:val="005E3C1C"/>
    <w:rsid w:val="005F41A9"/>
    <w:rsid w:val="005F487A"/>
    <w:rsid w:val="00603FBF"/>
    <w:rsid w:val="006054A9"/>
    <w:rsid w:val="00613451"/>
    <w:rsid w:val="00614F7F"/>
    <w:rsid w:val="00621D0D"/>
    <w:rsid w:val="00626DD7"/>
    <w:rsid w:val="006347C3"/>
    <w:rsid w:val="00640291"/>
    <w:rsid w:val="006408AD"/>
    <w:rsid w:val="0064363E"/>
    <w:rsid w:val="00644C1A"/>
    <w:rsid w:val="006546FC"/>
    <w:rsid w:val="006601CE"/>
    <w:rsid w:val="00660E04"/>
    <w:rsid w:val="00664F46"/>
    <w:rsid w:val="00666F4C"/>
    <w:rsid w:val="006708E3"/>
    <w:rsid w:val="00676863"/>
    <w:rsid w:val="00680D44"/>
    <w:rsid w:val="0068127A"/>
    <w:rsid w:val="00684067"/>
    <w:rsid w:val="006857BF"/>
    <w:rsid w:val="00696B2B"/>
    <w:rsid w:val="006975C6"/>
    <w:rsid w:val="006A1E1B"/>
    <w:rsid w:val="006A2DC5"/>
    <w:rsid w:val="006A5918"/>
    <w:rsid w:val="006A7A57"/>
    <w:rsid w:val="006B073F"/>
    <w:rsid w:val="006B209C"/>
    <w:rsid w:val="006B2936"/>
    <w:rsid w:val="006B6D9A"/>
    <w:rsid w:val="006B790F"/>
    <w:rsid w:val="006C210D"/>
    <w:rsid w:val="006D7C81"/>
    <w:rsid w:val="006D7FC8"/>
    <w:rsid w:val="006E54EF"/>
    <w:rsid w:val="006E685C"/>
    <w:rsid w:val="006F10CE"/>
    <w:rsid w:val="006F1DA5"/>
    <w:rsid w:val="006F2D38"/>
    <w:rsid w:val="006F347F"/>
    <w:rsid w:val="006F4C8A"/>
    <w:rsid w:val="006F5504"/>
    <w:rsid w:val="006F5EC2"/>
    <w:rsid w:val="00701BC4"/>
    <w:rsid w:val="00704C2E"/>
    <w:rsid w:val="007109D5"/>
    <w:rsid w:val="00710F61"/>
    <w:rsid w:val="00711EAB"/>
    <w:rsid w:val="007207D5"/>
    <w:rsid w:val="00727276"/>
    <w:rsid w:val="00731D84"/>
    <w:rsid w:val="00733688"/>
    <w:rsid w:val="00735845"/>
    <w:rsid w:val="00740C2A"/>
    <w:rsid w:val="00745360"/>
    <w:rsid w:val="0074759D"/>
    <w:rsid w:val="00750406"/>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3423"/>
    <w:rsid w:val="007C3EA0"/>
    <w:rsid w:val="007D10AF"/>
    <w:rsid w:val="007D1D87"/>
    <w:rsid w:val="007D6FB3"/>
    <w:rsid w:val="007D7076"/>
    <w:rsid w:val="007E0E83"/>
    <w:rsid w:val="007E143D"/>
    <w:rsid w:val="007E5AFB"/>
    <w:rsid w:val="007F1CDA"/>
    <w:rsid w:val="007F2DAC"/>
    <w:rsid w:val="007F7C28"/>
    <w:rsid w:val="0080485A"/>
    <w:rsid w:val="00806D10"/>
    <w:rsid w:val="008108A3"/>
    <w:rsid w:val="00814AFA"/>
    <w:rsid w:val="008213E4"/>
    <w:rsid w:val="0082256A"/>
    <w:rsid w:val="00822B05"/>
    <w:rsid w:val="008235DA"/>
    <w:rsid w:val="00824A6E"/>
    <w:rsid w:val="00826040"/>
    <w:rsid w:val="008278F5"/>
    <w:rsid w:val="0083270E"/>
    <w:rsid w:val="008346A6"/>
    <w:rsid w:val="0083756C"/>
    <w:rsid w:val="00837D39"/>
    <w:rsid w:val="008404B1"/>
    <w:rsid w:val="008410C7"/>
    <w:rsid w:val="00844F2C"/>
    <w:rsid w:val="008464D3"/>
    <w:rsid w:val="008502F5"/>
    <w:rsid w:val="008534BF"/>
    <w:rsid w:val="00854363"/>
    <w:rsid w:val="00857E37"/>
    <w:rsid w:val="00861DAA"/>
    <w:rsid w:val="00862873"/>
    <w:rsid w:val="0086468E"/>
    <w:rsid w:val="008657ED"/>
    <w:rsid w:val="008665E2"/>
    <w:rsid w:val="008722F1"/>
    <w:rsid w:val="008746C5"/>
    <w:rsid w:val="0087687E"/>
    <w:rsid w:val="0087726B"/>
    <w:rsid w:val="00877F7B"/>
    <w:rsid w:val="00881F13"/>
    <w:rsid w:val="00882831"/>
    <w:rsid w:val="00884AA8"/>
    <w:rsid w:val="008963D9"/>
    <w:rsid w:val="00896A95"/>
    <w:rsid w:val="008A1C1B"/>
    <w:rsid w:val="008A248C"/>
    <w:rsid w:val="008A26FD"/>
    <w:rsid w:val="008B0E01"/>
    <w:rsid w:val="008B72CE"/>
    <w:rsid w:val="008C0C8A"/>
    <w:rsid w:val="008C3FEA"/>
    <w:rsid w:val="008D02C3"/>
    <w:rsid w:val="008E3CB3"/>
    <w:rsid w:val="008F361F"/>
    <w:rsid w:val="008F5A6F"/>
    <w:rsid w:val="00901AA0"/>
    <w:rsid w:val="00902333"/>
    <w:rsid w:val="00905C23"/>
    <w:rsid w:val="00920D58"/>
    <w:rsid w:val="009245B6"/>
    <w:rsid w:val="00924976"/>
    <w:rsid w:val="00930868"/>
    <w:rsid w:val="00931D76"/>
    <w:rsid w:val="00932142"/>
    <w:rsid w:val="00932316"/>
    <w:rsid w:val="009344E1"/>
    <w:rsid w:val="0093668B"/>
    <w:rsid w:val="009460DF"/>
    <w:rsid w:val="00946335"/>
    <w:rsid w:val="00955DC2"/>
    <w:rsid w:val="00960022"/>
    <w:rsid w:val="0097048E"/>
    <w:rsid w:val="00973E6A"/>
    <w:rsid w:val="00974B31"/>
    <w:rsid w:val="0098103E"/>
    <w:rsid w:val="00984BA2"/>
    <w:rsid w:val="009923C1"/>
    <w:rsid w:val="009956C6"/>
    <w:rsid w:val="009A6F3E"/>
    <w:rsid w:val="009B030B"/>
    <w:rsid w:val="009B0803"/>
    <w:rsid w:val="009C0587"/>
    <w:rsid w:val="009C12A1"/>
    <w:rsid w:val="009C4DAD"/>
    <w:rsid w:val="009D088F"/>
    <w:rsid w:val="009D31FD"/>
    <w:rsid w:val="009D5E66"/>
    <w:rsid w:val="009E0DF8"/>
    <w:rsid w:val="009E5181"/>
    <w:rsid w:val="009F05D6"/>
    <w:rsid w:val="009F4B93"/>
    <w:rsid w:val="00A017CA"/>
    <w:rsid w:val="00A03AF3"/>
    <w:rsid w:val="00A063C2"/>
    <w:rsid w:val="00A100C7"/>
    <w:rsid w:val="00A1071B"/>
    <w:rsid w:val="00A1759D"/>
    <w:rsid w:val="00A2374D"/>
    <w:rsid w:val="00A24129"/>
    <w:rsid w:val="00A26E9E"/>
    <w:rsid w:val="00A3395C"/>
    <w:rsid w:val="00A36779"/>
    <w:rsid w:val="00A36A35"/>
    <w:rsid w:val="00A43ECF"/>
    <w:rsid w:val="00A46EB4"/>
    <w:rsid w:val="00A474E2"/>
    <w:rsid w:val="00A520D3"/>
    <w:rsid w:val="00A52459"/>
    <w:rsid w:val="00A608F3"/>
    <w:rsid w:val="00A618B1"/>
    <w:rsid w:val="00A61E39"/>
    <w:rsid w:val="00A7000E"/>
    <w:rsid w:val="00A7581B"/>
    <w:rsid w:val="00A85872"/>
    <w:rsid w:val="00A87673"/>
    <w:rsid w:val="00A914BC"/>
    <w:rsid w:val="00A915CB"/>
    <w:rsid w:val="00A91733"/>
    <w:rsid w:val="00A92714"/>
    <w:rsid w:val="00A9709F"/>
    <w:rsid w:val="00A97999"/>
    <w:rsid w:val="00AA1529"/>
    <w:rsid w:val="00AA64E3"/>
    <w:rsid w:val="00AA7E52"/>
    <w:rsid w:val="00AC237A"/>
    <w:rsid w:val="00AC418E"/>
    <w:rsid w:val="00AC612E"/>
    <w:rsid w:val="00AC6F6A"/>
    <w:rsid w:val="00AD4230"/>
    <w:rsid w:val="00AD7162"/>
    <w:rsid w:val="00AE11A9"/>
    <w:rsid w:val="00AE1374"/>
    <w:rsid w:val="00AE20D4"/>
    <w:rsid w:val="00AE27AC"/>
    <w:rsid w:val="00AE2D80"/>
    <w:rsid w:val="00AE62C9"/>
    <w:rsid w:val="00AF0622"/>
    <w:rsid w:val="00AF7FB0"/>
    <w:rsid w:val="00AF7FBD"/>
    <w:rsid w:val="00B04B10"/>
    <w:rsid w:val="00B05771"/>
    <w:rsid w:val="00B1549C"/>
    <w:rsid w:val="00B16270"/>
    <w:rsid w:val="00B169F3"/>
    <w:rsid w:val="00B172D9"/>
    <w:rsid w:val="00B20101"/>
    <w:rsid w:val="00B221B2"/>
    <w:rsid w:val="00B3104F"/>
    <w:rsid w:val="00B32262"/>
    <w:rsid w:val="00B35035"/>
    <w:rsid w:val="00B355B4"/>
    <w:rsid w:val="00B40026"/>
    <w:rsid w:val="00B44610"/>
    <w:rsid w:val="00B5203F"/>
    <w:rsid w:val="00B542FD"/>
    <w:rsid w:val="00B6098F"/>
    <w:rsid w:val="00B65299"/>
    <w:rsid w:val="00B66F46"/>
    <w:rsid w:val="00B713C0"/>
    <w:rsid w:val="00B7488C"/>
    <w:rsid w:val="00B751C7"/>
    <w:rsid w:val="00B755AD"/>
    <w:rsid w:val="00B757D1"/>
    <w:rsid w:val="00B85A3F"/>
    <w:rsid w:val="00B86F40"/>
    <w:rsid w:val="00B93434"/>
    <w:rsid w:val="00B96FDC"/>
    <w:rsid w:val="00B97D62"/>
    <w:rsid w:val="00BA2D59"/>
    <w:rsid w:val="00BA345C"/>
    <w:rsid w:val="00BA3C0E"/>
    <w:rsid w:val="00BA6D9E"/>
    <w:rsid w:val="00BB0483"/>
    <w:rsid w:val="00BB7AAE"/>
    <w:rsid w:val="00BC0D7C"/>
    <w:rsid w:val="00BC29C2"/>
    <w:rsid w:val="00BC2D61"/>
    <w:rsid w:val="00BC596D"/>
    <w:rsid w:val="00BC78FA"/>
    <w:rsid w:val="00BD1D05"/>
    <w:rsid w:val="00BD2BC3"/>
    <w:rsid w:val="00BD623D"/>
    <w:rsid w:val="00BE49B5"/>
    <w:rsid w:val="00BE49CE"/>
    <w:rsid w:val="00BF348F"/>
    <w:rsid w:val="00BF4178"/>
    <w:rsid w:val="00BF55EF"/>
    <w:rsid w:val="00BF5B16"/>
    <w:rsid w:val="00BF68B4"/>
    <w:rsid w:val="00BF715A"/>
    <w:rsid w:val="00C02EF0"/>
    <w:rsid w:val="00C04357"/>
    <w:rsid w:val="00C12225"/>
    <w:rsid w:val="00C125C6"/>
    <w:rsid w:val="00C15209"/>
    <w:rsid w:val="00C24613"/>
    <w:rsid w:val="00C315C9"/>
    <w:rsid w:val="00C320EE"/>
    <w:rsid w:val="00C35BF3"/>
    <w:rsid w:val="00C40604"/>
    <w:rsid w:val="00C4793C"/>
    <w:rsid w:val="00C538A3"/>
    <w:rsid w:val="00C573A0"/>
    <w:rsid w:val="00C576B3"/>
    <w:rsid w:val="00C71A4E"/>
    <w:rsid w:val="00C85003"/>
    <w:rsid w:val="00C86B41"/>
    <w:rsid w:val="00C90139"/>
    <w:rsid w:val="00C924AF"/>
    <w:rsid w:val="00C9383D"/>
    <w:rsid w:val="00C9455A"/>
    <w:rsid w:val="00CA7043"/>
    <w:rsid w:val="00CB3039"/>
    <w:rsid w:val="00CB778A"/>
    <w:rsid w:val="00CC0BEA"/>
    <w:rsid w:val="00CC19AA"/>
    <w:rsid w:val="00CD6652"/>
    <w:rsid w:val="00CD6E25"/>
    <w:rsid w:val="00CD701B"/>
    <w:rsid w:val="00CD7B62"/>
    <w:rsid w:val="00CE1A5C"/>
    <w:rsid w:val="00CE33D2"/>
    <w:rsid w:val="00CE7EF1"/>
    <w:rsid w:val="00CF0CDD"/>
    <w:rsid w:val="00CF34E4"/>
    <w:rsid w:val="00CF7E3C"/>
    <w:rsid w:val="00D1077A"/>
    <w:rsid w:val="00D1116E"/>
    <w:rsid w:val="00D1669E"/>
    <w:rsid w:val="00D25815"/>
    <w:rsid w:val="00D3290C"/>
    <w:rsid w:val="00D36FC3"/>
    <w:rsid w:val="00D379CF"/>
    <w:rsid w:val="00D41577"/>
    <w:rsid w:val="00D44769"/>
    <w:rsid w:val="00D4737C"/>
    <w:rsid w:val="00D50707"/>
    <w:rsid w:val="00D52CC8"/>
    <w:rsid w:val="00D60A0B"/>
    <w:rsid w:val="00D61461"/>
    <w:rsid w:val="00D6232A"/>
    <w:rsid w:val="00D6256C"/>
    <w:rsid w:val="00D62718"/>
    <w:rsid w:val="00D63485"/>
    <w:rsid w:val="00D63B36"/>
    <w:rsid w:val="00D64055"/>
    <w:rsid w:val="00D64723"/>
    <w:rsid w:val="00D7467F"/>
    <w:rsid w:val="00D801FD"/>
    <w:rsid w:val="00D805B1"/>
    <w:rsid w:val="00D85689"/>
    <w:rsid w:val="00D931BF"/>
    <w:rsid w:val="00D93294"/>
    <w:rsid w:val="00DA22D1"/>
    <w:rsid w:val="00DA2F02"/>
    <w:rsid w:val="00DA7276"/>
    <w:rsid w:val="00DA7A62"/>
    <w:rsid w:val="00DB5771"/>
    <w:rsid w:val="00DB69C1"/>
    <w:rsid w:val="00DC3821"/>
    <w:rsid w:val="00DD2FA1"/>
    <w:rsid w:val="00DE052C"/>
    <w:rsid w:val="00DE0EEA"/>
    <w:rsid w:val="00DF14E9"/>
    <w:rsid w:val="00DF5637"/>
    <w:rsid w:val="00E012E6"/>
    <w:rsid w:val="00E127FC"/>
    <w:rsid w:val="00E1459A"/>
    <w:rsid w:val="00E21498"/>
    <w:rsid w:val="00E22553"/>
    <w:rsid w:val="00E26577"/>
    <w:rsid w:val="00E27FE9"/>
    <w:rsid w:val="00E31380"/>
    <w:rsid w:val="00E319D7"/>
    <w:rsid w:val="00E32A12"/>
    <w:rsid w:val="00E33449"/>
    <w:rsid w:val="00E34EAC"/>
    <w:rsid w:val="00E35283"/>
    <w:rsid w:val="00E4231A"/>
    <w:rsid w:val="00E44274"/>
    <w:rsid w:val="00E54C4E"/>
    <w:rsid w:val="00E55B9D"/>
    <w:rsid w:val="00E60BCD"/>
    <w:rsid w:val="00E644B4"/>
    <w:rsid w:val="00E72FC7"/>
    <w:rsid w:val="00E77620"/>
    <w:rsid w:val="00E82161"/>
    <w:rsid w:val="00E876C3"/>
    <w:rsid w:val="00E92B76"/>
    <w:rsid w:val="00EA1F47"/>
    <w:rsid w:val="00EB06F2"/>
    <w:rsid w:val="00EB1F58"/>
    <w:rsid w:val="00EB44B8"/>
    <w:rsid w:val="00EC6822"/>
    <w:rsid w:val="00ED050B"/>
    <w:rsid w:val="00ED1785"/>
    <w:rsid w:val="00ED2F1E"/>
    <w:rsid w:val="00ED41BC"/>
    <w:rsid w:val="00EE37D6"/>
    <w:rsid w:val="00EE5729"/>
    <w:rsid w:val="00EE610C"/>
    <w:rsid w:val="00EF0654"/>
    <w:rsid w:val="00EF0726"/>
    <w:rsid w:val="00EF18F8"/>
    <w:rsid w:val="00EF3AE5"/>
    <w:rsid w:val="00EF49C2"/>
    <w:rsid w:val="00F02A1A"/>
    <w:rsid w:val="00F06F78"/>
    <w:rsid w:val="00F06FC2"/>
    <w:rsid w:val="00F1061E"/>
    <w:rsid w:val="00F11AA9"/>
    <w:rsid w:val="00F11C57"/>
    <w:rsid w:val="00F12249"/>
    <w:rsid w:val="00F17961"/>
    <w:rsid w:val="00F304FD"/>
    <w:rsid w:val="00F3343D"/>
    <w:rsid w:val="00F35F85"/>
    <w:rsid w:val="00F42865"/>
    <w:rsid w:val="00F47683"/>
    <w:rsid w:val="00F51AF1"/>
    <w:rsid w:val="00F56A06"/>
    <w:rsid w:val="00F61021"/>
    <w:rsid w:val="00F67B62"/>
    <w:rsid w:val="00F719A7"/>
    <w:rsid w:val="00F73B9B"/>
    <w:rsid w:val="00F80F91"/>
    <w:rsid w:val="00F851F3"/>
    <w:rsid w:val="00F9201D"/>
    <w:rsid w:val="00F920AA"/>
    <w:rsid w:val="00F96E22"/>
    <w:rsid w:val="00F9752F"/>
    <w:rsid w:val="00FA0200"/>
    <w:rsid w:val="00FA2EE0"/>
    <w:rsid w:val="00FA6645"/>
    <w:rsid w:val="00FB3258"/>
    <w:rsid w:val="00FB35CF"/>
    <w:rsid w:val="00FB7EB2"/>
    <w:rsid w:val="00FC2646"/>
    <w:rsid w:val="00FC6014"/>
    <w:rsid w:val="00FD08D7"/>
    <w:rsid w:val="00FD1C24"/>
    <w:rsid w:val="00FD2770"/>
    <w:rsid w:val="00FD365F"/>
    <w:rsid w:val="00FD4B11"/>
    <w:rsid w:val="00FE01D5"/>
    <w:rsid w:val="00FE0639"/>
    <w:rsid w:val="00FE1CAD"/>
    <w:rsid w:val="00FE2703"/>
    <w:rsid w:val="00FF1CB0"/>
    <w:rsid w:val="00FF2533"/>
    <w:rsid w:val="00FF4A54"/>
    <w:rsid w:val="00FF7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542F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
    <w:link w:val="Odstavekseznama"/>
    <w:uiPriority w:val="99"/>
    <w:qFormat/>
    <w:locked/>
    <w:rsid w:val="00D6232A"/>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s>
</file>

<file path=word/_rels/footer10.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9.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E4025C-2AE7-494D-8E72-03D2D654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30</Pages>
  <Words>7611</Words>
  <Characters>43386</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53</cp:revision>
  <cp:lastPrinted>2022-03-14T10:49:00Z</cp:lastPrinted>
  <dcterms:created xsi:type="dcterms:W3CDTF">2021-07-19T08:08:00Z</dcterms:created>
  <dcterms:modified xsi:type="dcterms:W3CDTF">2022-03-14T12:50:00Z</dcterms:modified>
</cp:coreProperties>
</file>